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8086B"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0A2738BC" w14:textId="77777777">
        <w:tc>
          <w:tcPr>
            <w:tcW w:w="10419" w:type="dxa"/>
            <w:shd w:val="clear" w:color="auto" w:fill="auto"/>
          </w:tcPr>
          <w:p w14:paraId="00C7C5D8" w14:textId="77777777" w:rsidR="00472B25" w:rsidRDefault="00B84A1D">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38DED748" wp14:editId="57F5B242">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0AFDA233" w14:textId="77777777" w:rsidR="00472B25" w:rsidRDefault="00472B25">
            <w:pPr>
              <w:pStyle w:val="Pieddepage"/>
              <w:tabs>
                <w:tab w:val="clear" w:pos="4536"/>
                <w:tab w:val="clear" w:pos="9072"/>
              </w:tabs>
              <w:jc w:val="center"/>
              <w:rPr>
                <w:rFonts w:ascii="Arial" w:hAnsi="Arial" w:cs="Arial"/>
              </w:rPr>
            </w:pPr>
          </w:p>
          <w:p w14:paraId="3F4430E1"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36140F7A"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3AA2947C" w14:textId="77777777" w:rsidR="00472B25" w:rsidRDefault="00472B25">
            <w:pPr>
              <w:pStyle w:val="Pieddepage"/>
              <w:tabs>
                <w:tab w:val="clear" w:pos="4536"/>
                <w:tab w:val="clear" w:pos="9072"/>
              </w:tabs>
              <w:jc w:val="center"/>
            </w:pPr>
          </w:p>
        </w:tc>
      </w:tr>
    </w:tbl>
    <w:p w14:paraId="1DB8360D" w14:textId="77777777"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5740FC76" w14:textId="77777777">
        <w:tc>
          <w:tcPr>
            <w:tcW w:w="9288" w:type="dxa"/>
            <w:shd w:val="clear" w:color="auto" w:fill="66CCFF"/>
          </w:tcPr>
          <w:p w14:paraId="3EFE5B94"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3F0C01DA" w14:textId="77777777" w:rsidR="00472B25" w:rsidRDefault="00472B25">
            <w:pPr>
              <w:pStyle w:val="Titre8"/>
              <w:tabs>
                <w:tab w:val="num" w:pos="0"/>
                <w:tab w:val="right" w:pos="9639"/>
              </w:tabs>
              <w:rPr>
                <w:sz w:val="28"/>
                <w:szCs w:val="28"/>
              </w:rPr>
            </w:pPr>
            <w:r>
              <w:rPr>
                <w:caps/>
                <w:sz w:val="28"/>
                <w:szCs w:val="28"/>
              </w:rPr>
              <w:t>DECLARATION DU candidat INDIVIDUEL</w:t>
            </w:r>
          </w:p>
          <w:p w14:paraId="4AAFCDCE"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557727DC" w14:textId="77777777" w:rsidR="00472B25" w:rsidRDefault="00472B25">
            <w:pPr>
              <w:pStyle w:val="Titre8"/>
              <w:tabs>
                <w:tab w:val="num" w:pos="0"/>
                <w:tab w:val="right" w:pos="9639"/>
              </w:tabs>
              <w:spacing w:before="120" w:after="120"/>
            </w:pPr>
            <w:r>
              <w:rPr>
                <w:caps/>
                <w:sz w:val="28"/>
                <w:szCs w:val="28"/>
              </w:rPr>
              <w:t>DC2</w:t>
            </w:r>
          </w:p>
        </w:tc>
      </w:tr>
    </w:tbl>
    <w:p w14:paraId="73221707" w14:textId="77777777" w:rsidR="00472B25" w:rsidRDefault="00472B25">
      <w:pPr>
        <w:jc w:val="both"/>
        <w:rPr>
          <w:rFonts w:ascii="Arial" w:hAnsi="Arial" w:cs="Arial"/>
        </w:rPr>
      </w:pPr>
    </w:p>
    <w:p w14:paraId="7DDA516A" w14:textId="77777777" w:rsidR="00472B25" w:rsidRPr="006C3714" w:rsidRDefault="00472B25">
      <w:pPr>
        <w:pStyle w:val="Titre2"/>
        <w:jc w:val="both"/>
        <w:rPr>
          <w:rFonts w:ascii="Arial" w:hAnsi="Arial" w:cs="Arial"/>
          <w:b w:val="0"/>
          <w:i/>
          <w:sz w:val="16"/>
          <w:szCs w:val="18"/>
        </w:rPr>
      </w:pPr>
      <w:r w:rsidRPr="006C3714">
        <w:rPr>
          <w:rFonts w:ascii="Arial" w:hAnsi="Arial" w:cs="Arial"/>
          <w:b w:val="0"/>
          <w:i/>
          <w:sz w:val="16"/>
          <w:szCs w:val="18"/>
        </w:rPr>
        <w:t xml:space="preserve">Le formulaire DC2 est un modèle de déclaration qui peut être utilisé par les candidats aux marchés publics </w:t>
      </w:r>
      <w:r w:rsidR="001D25B2" w:rsidRPr="006C3714">
        <w:rPr>
          <w:rFonts w:ascii="Arial" w:hAnsi="Arial" w:cs="Arial"/>
          <w:b w:val="0"/>
          <w:i/>
          <w:sz w:val="16"/>
          <w:szCs w:val="18"/>
        </w:rPr>
        <w:t xml:space="preserve">(marchés </w:t>
      </w:r>
      <w:r w:rsidRPr="006C3714">
        <w:rPr>
          <w:rFonts w:ascii="Arial" w:hAnsi="Arial" w:cs="Arial"/>
          <w:b w:val="0"/>
          <w:i/>
          <w:sz w:val="16"/>
          <w:szCs w:val="18"/>
        </w:rPr>
        <w:t>ou accords-cadres</w:t>
      </w:r>
      <w:r w:rsidR="001E68EF" w:rsidRPr="006C3714">
        <w:rPr>
          <w:rFonts w:ascii="Arial" w:hAnsi="Arial" w:cs="Arial"/>
          <w:b w:val="0"/>
          <w:i/>
          <w:sz w:val="16"/>
          <w:szCs w:val="18"/>
        </w:rPr>
        <w:t>)</w:t>
      </w:r>
      <w:r w:rsidRPr="006C3714">
        <w:rPr>
          <w:rFonts w:ascii="Arial" w:hAnsi="Arial" w:cs="Arial"/>
          <w:b w:val="0"/>
          <w:i/>
          <w:sz w:val="16"/>
          <w:szCs w:val="18"/>
        </w:rPr>
        <w:t xml:space="preserve"> à l'appui </w:t>
      </w:r>
      <w:proofErr w:type="gramStart"/>
      <w:r w:rsidRPr="006C3714">
        <w:rPr>
          <w:rFonts w:ascii="Arial" w:hAnsi="Arial" w:cs="Arial"/>
          <w:b w:val="0"/>
          <w:i/>
          <w:sz w:val="16"/>
          <w:szCs w:val="18"/>
        </w:rPr>
        <w:t>de</w:t>
      </w:r>
      <w:proofErr w:type="gramEnd"/>
      <w:r w:rsidRPr="006C3714">
        <w:rPr>
          <w:rFonts w:ascii="Arial" w:hAnsi="Arial" w:cs="Arial"/>
          <w:b w:val="0"/>
          <w:i/>
          <w:sz w:val="16"/>
          <w:szCs w:val="18"/>
        </w:rPr>
        <w:t xml:space="preserve"> leur candidature (formulaire DC1).</w:t>
      </w:r>
    </w:p>
    <w:p w14:paraId="3B7242AC" w14:textId="77777777" w:rsidR="00472B25" w:rsidRPr="006C3714" w:rsidRDefault="00472B25">
      <w:pPr>
        <w:pStyle w:val="Titre2"/>
        <w:jc w:val="both"/>
        <w:rPr>
          <w:rFonts w:ascii="Arial" w:hAnsi="Arial" w:cs="Arial"/>
          <w:b w:val="0"/>
          <w:i/>
          <w:sz w:val="16"/>
          <w:szCs w:val="18"/>
        </w:rPr>
      </w:pPr>
      <w:r w:rsidRPr="006C3714">
        <w:rPr>
          <w:rFonts w:ascii="Arial" w:hAnsi="Arial" w:cs="Arial"/>
          <w:b w:val="0"/>
          <w:i/>
          <w:sz w:val="16"/>
          <w:szCs w:val="18"/>
        </w:rPr>
        <w:t>En cas d’allotissement, ce document doit être fourni pour chacun des lots de la consultation.</w:t>
      </w:r>
    </w:p>
    <w:p w14:paraId="2974A15E" w14:textId="77777777" w:rsidR="00614AE6" w:rsidRPr="006C3714" w:rsidRDefault="00614AE6" w:rsidP="00614AE6">
      <w:pPr>
        <w:rPr>
          <w:sz w:val="18"/>
        </w:rPr>
      </w:pPr>
    </w:p>
    <w:p w14:paraId="7A5F67AA" w14:textId="77777777" w:rsidR="00472B25" w:rsidRPr="006C3714" w:rsidRDefault="00472B25">
      <w:pPr>
        <w:pStyle w:val="Lgende"/>
        <w:spacing w:before="0" w:after="0"/>
        <w:jc w:val="both"/>
        <w:rPr>
          <w:rFonts w:ascii="Arial" w:hAnsi="Arial" w:cs="Arial"/>
          <w:szCs w:val="18"/>
        </w:rPr>
      </w:pPr>
      <w:r w:rsidRPr="006C3714">
        <w:rPr>
          <w:rFonts w:ascii="Arial" w:hAnsi="Arial" w:cs="Arial"/>
          <w:szCs w:val="18"/>
        </w:rPr>
        <w:t>En cas de candidature groupée, il est rempli par chaque membre du groupement.</w:t>
      </w:r>
    </w:p>
    <w:p w14:paraId="3918E0C4" w14:textId="77777777" w:rsidR="00614AE6" w:rsidRPr="006C3714" w:rsidRDefault="00614AE6" w:rsidP="00614AE6">
      <w:pPr>
        <w:rPr>
          <w:sz w:val="18"/>
        </w:rPr>
      </w:pPr>
    </w:p>
    <w:p w14:paraId="0A738A5C" w14:textId="77777777" w:rsidR="00472B25" w:rsidRPr="006C3714" w:rsidRDefault="00472B25">
      <w:pPr>
        <w:jc w:val="both"/>
        <w:rPr>
          <w:rFonts w:ascii="Arial" w:hAnsi="Arial" w:cs="Arial"/>
          <w:i/>
          <w:sz w:val="16"/>
          <w:szCs w:val="18"/>
        </w:rPr>
      </w:pPr>
      <w:r w:rsidRPr="006C3714">
        <w:rPr>
          <w:rFonts w:ascii="Arial" w:hAnsi="Arial" w:cs="Arial"/>
          <w:i/>
          <w:sz w:val="16"/>
          <w:szCs w:val="18"/>
        </w:rPr>
        <w:t xml:space="preserve">En complément de sa lettre de candidature (formulaire DC1), le candidat individuel ou chacun des membres du groupement </w:t>
      </w:r>
      <w:r w:rsidR="006E6210" w:rsidRPr="006C3714">
        <w:rPr>
          <w:rFonts w:ascii="Arial" w:hAnsi="Arial" w:cs="Arial"/>
          <w:i/>
          <w:sz w:val="16"/>
          <w:szCs w:val="18"/>
        </w:rPr>
        <w:t xml:space="preserve">peut </w:t>
      </w:r>
      <w:r w:rsidRPr="006C3714">
        <w:rPr>
          <w:rFonts w:ascii="Arial" w:hAnsi="Arial" w:cs="Arial"/>
          <w:i/>
          <w:sz w:val="16"/>
          <w:szCs w:val="18"/>
        </w:rPr>
        <w:t>produi</w:t>
      </w:r>
      <w:r w:rsidR="006E6210" w:rsidRPr="006C3714">
        <w:rPr>
          <w:rFonts w:ascii="Arial" w:hAnsi="Arial" w:cs="Arial"/>
          <w:i/>
          <w:sz w:val="16"/>
          <w:szCs w:val="18"/>
        </w:rPr>
        <w:t>re</w:t>
      </w:r>
      <w:r w:rsidRPr="006C3714">
        <w:rPr>
          <w:rFonts w:ascii="Arial" w:hAnsi="Arial" w:cs="Arial"/>
          <w:i/>
          <w:sz w:val="16"/>
          <w:szCs w:val="18"/>
        </w:rPr>
        <w:t xml:space="preserve">, en annexe du DC2, les éléments demandés par </w:t>
      </w:r>
      <w:r w:rsidR="0013398C" w:rsidRPr="006C3714">
        <w:rPr>
          <w:rFonts w:ascii="Arial" w:hAnsi="Arial" w:cs="Arial"/>
          <w:i/>
          <w:sz w:val="16"/>
          <w:szCs w:val="18"/>
        </w:rPr>
        <w:t>l’acheteur</w:t>
      </w:r>
      <w:r w:rsidRPr="006C3714">
        <w:rPr>
          <w:rFonts w:ascii="Arial" w:hAnsi="Arial" w:cs="Arial"/>
          <w:i/>
          <w:sz w:val="16"/>
          <w:szCs w:val="18"/>
        </w:rPr>
        <w:t xml:space="preserve"> dans l'avis d'appel à la concurrence</w:t>
      </w:r>
      <w:r w:rsidR="0013398C" w:rsidRPr="006C3714">
        <w:rPr>
          <w:rFonts w:ascii="Arial" w:hAnsi="Arial" w:cs="Arial"/>
          <w:sz w:val="18"/>
        </w:rPr>
        <w:t xml:space="preserve"> </w:t>
      </w:r>
      <w:r w:rsidR="0013398C" w:rsidRPr="006C3714">
        <w:rPr>
          <w:rFonts w:ascii="Arial" w:hAnsi="Arial" w:cs="Arial"/>
          <w:i/>
          <w:sz w:val="16"/>
          <w:szCs w:val="18"/>
        </w:rPr>
        <w:t>ou dans l’invitation à confirmer l’intérêt, ou en l’absence d’un tel avis ou d’une telle invitation</w:t>
      </w:r>
      <w:r w:rsidR="00B80B6A" w:rsidRPr="006C3714">
        <w:rPr>
          <w:rFonts w:ascii="Arial" w:hAnsi="Arial" w:cs="Arial"/>
          <w:i/>
          <w:sz w:val="16"/>
          <w:szCs w:val="18"/>
        </w:rPr>
        <w:t>,</w:t>
      </w:r>
      <w:r w:rsidR="0013398C" w:rsidRPr="006C3714">
        <w:rPr>
          <w:rFonts w:ascii="Arial" w:hAnsi="Arial" w:cs="Arial"/>
          <w:i/>
          <w:sz w:val="16"/>
          <w:szCs w:val="18"/>
        </w:rPr>
        <w:t xml:space="preserve"> dans</w:t>
      </w:r>
      <w:r w:rsidR="00A05A3B" w:rsidRPr="006C3714">
        <w:rPr>
          <w:rFonts w:ascii="Arial" w:hAnsi="Arial" w:cs="Arial"/>
          <w:i/>
          <w:sz w:val="16"/>
          <w:szCs w:val="18"/>
        </w:rPr>
        <w:t xml:space="preserve"> </w:t>
      </w:r>
      <w:r w:rsidR="006E2F47" w:rsidRPr="006C3714">
        <w:rPr>
          <w:rFonts w:ascii="Arial" w:hAnsi="Arial" w:cs="Arial"/>
          <w:i/>
          <w:sz w:val="16"/>
          <w:szCs w:val="18"/>
        </w:rPr>
        <w:t>les documents de la consultation</w:t>
      </w:r>
      <w:r w:rsidRPr="006C3714">
        <w:rPr>
          <w:rFonts w:ascii="Arial" w:hAnsi="Arial" w:cs="Arial"/>
          <w:i/>
          <w:sz w:val="16"/>
          <w:szCs w:val="18"/>
        </w:rPr>
        <w:t>.</w:t>
      </w:r>
    </w:p>
    <w:p w14:paraId="0D8FA605" w14:textId="77777777" w:rsidR="00614AE6" w:rsidRPr="006C3714" w:rsidRDefault="00614AE6">
      <w:pPr>
        <w:jc w:val="both"/>
        <w:rPr>
          <w:rFonts w:ascii="Arial" w:hAnsi="Arial" w:cs="Arial"/>
          <w:i/>
          <w:iCs/>
          <w:sz w:val="18"/>
        </w:rPr>
      </w:pPr>
    </w:p>
    <w:p w14:paraId="5AE0C2F0" w14:textId="77777777" w:rsidR="003C025D" w:rsidRPr="006C3714" w:rsidRDefault="003C025D" w:rsidP="003C025D">
      <w:pPr>
        <w:jc w:val="both"/>
        <w:rPr>
          <w:rFonts w:ascii="Arial" w:hAnsi="Arial" w:cs="Arial"/>
          <w:i/>
          <w:sz w:val="16"/>
          <w:szCs w:val="18"/>
        </w:rPr>
      </w:pPr>
      <w:r w:rsidRPr="006C3714">
        <w:rPr>
          <w:rFonts w:ascii="Arial" w:hAnsi="Arial" w:cs="Arial"/>
          <w:i/>
          <w:sz w:val="16"/>
          <w:szCs w:val="18"/>
        </w:rPr>
        <w:t xml:space="preserve">Il est rappelé qu’en application du code de la commande publique, et notamment ses </w:t>
      </w:r>
      <w:hyperlink r:id="rId10" w:history="1">
        <w:r w:rsidRPr="006C3714">
          <w:rPr>
            <w:rStyle w:val="Lienhypertexte"/>
            <w:rFonts w:ascii="Arial" w:hAnsi="Arial" w:cs="Arial"/>
            <w:i/>
            <w:sz w:val="16"/>
            <w:szCs w:val="18"/>
          </w:rPr>
          <w:t>articles L. 1110-1</w:t>
        </w:r>
      </w:hyperlink>
      <w:r w:rsidRPr="006C3714">
        <w:rPr>
          <w:rFonts w:ascii="Arial" w:hAnsi="Arial" w:cs="Arial"/>
          <w:i/>
          <w:sz w:val="16"/>
          <w:szCs w:val="18"/>
        </w:rPr>
        <w:t xml:space="preserve">, et </w:t>
      </w:r>
      <w:hyperlink r:id="rId11" w:history="1">
        <w:r w:rsidRPr="006C3714">
          <w:rPr>
            <w:rStyle w:val="Lienhypertexte"/>
            <w:rFonts w:ascii="Arial" w:hAnsi="Arial" w:cs="Arial"/>
            <w:i/>
            <w:sz w:val="16"/>
            <w:szCs w:val="18"/>
          </w:rPr>
          <w:t>R. 2162-1 à R. 2162-6</w:t>
        </w:r>
      </w:hyperlink>
      <w:r w:rsidRPr="006C3714">
        <w:rPr>
          <w:rFonts w:ascii="Arial" w:hAnsi="Arial" w:cs="Arial"/>
          <w:i/>
          <w:sz w:val="16"/>
          <w:szCs w:val="18"/>
        </w:rPr>
        <w:t xml:space="preserve">, </w:t>
      </w:r>
      <w:hyperlink r:id="rId12" w:history="1">
        <w:r w:rsidRPr="006C3714">
          <w:rPr>
            <w:rStyle w:val="Lienhypertexte"/>
            <w:rFonts w:ascii="Arial" w:hAnsi="Arial" w:cs="Arial"/>
            <w:i/>
            <w:sz w:val="16"/>
            <w:szCs w:val="18"/>
          </w:rPr>
          <w:t>R. 2162-7 à R. 2162-12</w:t>
        </w:r>
      </w:hyperlink>
      <w:r w:rsidRPr="006C3714">
        <w:rPr>
          <w:rFonts w:ascii="Arial" w:hAnsi="Arial" w:cs="Arial"/>
          <w:i/>
          <w:sz w:val="16"/>
          <w:szCs w:val="18"/>
        </w:rPr>
        <w:t xml:space="preserve">, </w:t>
      </w:r>
      <w:hyperlink r:id="rId13" w:history="1">
        <w:r w:rsidRPr="006C3714">
          <w:rPr>
            <w:rStyle w:val="Lienhypertexte"/>
            <w:rFonts w:ascii="Arial" w:hAnsi="Arial" w:cs="Arial"/>
            <w:i/>
            <w:sz w:val="16"/>
            <w:szCs w:val="18"/>
          </w:rPr>
          <w:t>R. 2162-13 à R. 2162-14</w:t>
        </w:r>
      </w:hyperlink>
      <w:r w:rsidRPr="006C3714">
        <w:rPr>
          <w:rFonts w:ascii="Arial" w:hAnsi="Arial" w:cs="Arial"/>
          <w:i/>
          <w:sz w:val="16"/>
          <w:szCs w:val="18"/>
        </w:rPr>
        <w:t xml:space="preserve"> et </w:t>
      </w:r>
      <w:hyperlink r:id="rId14" w:history="1">
        <w:r w:rsidRPr="006C3714">
          <w:rPr>
            <w:rStyle w:val="Lienhypertexte"/>
            <w:rFonts w:ascii="Arial" w:hAnsi="Arial" w:cs="Arial"/>
            <w:i/>
            <w:sz w:val="16"/>
            <w:szCs w:val="18"/>
          </w:rPr>
          <w:t>R. 2162-15 à R. 2162-21</w:t>
        </w:r>
      </w:hyperlink>
      <w:r w:rsidRPr="006C3714">
        <w:rPr>
          <w:rFonts w:ascii="Arial" w:hAnsi="Arial" w:cs="Arial"/>
          <w:i/>
          <w:sz w:val="16"/>
          <w:szCs w:val="18"/>
        </w:rPr>
        <w:t xml:space="preserve"> (marchés publics autres que de défense ou de sécurité), ainsi que </w:t>
      </w:r>
      <w:hyperlink r:id="rId15" w:history="1">
        <w:r w:rsidRPr="006C3714">
          <w:rPr>
            <w:rStyle w:val="Lienhypertexte"/>
            <w:rFonts w:ascii="Arial" w:hAnsi="Arial" w:cs="Arial"/>
            <w:i/>
            <w:sz w:val="16"/>
            <w:szCs w:val="18"/>
          </w:rPr>
          <w:t>R. 23612-1 à R. 2362-6</w:t>
        </w:r>
      </w:hyperlink>
      <w:r w:rsidRPr="006C3714">
        <w:rPr>
          <w:rFonts w:ascii="Arial" w:hAnsi="Arial" w:cs="Arial"/>
          <w:i/>
          <w:sz w:val="16"/>
          <w:szCs w:val="18"/>
        </w:rPr>
        <w:t xml:space="preserve">, </w:t>
      </w:r>
      <w:hyperlink r:id="rId16" w:history="1">
        <w:r w:rsidRPr="006C3714">
          <w:rPr>
            <w:rStyle w:val="Lienhypertexte"/>
            <w:rFonts w:ascii="Arial" w:hAnsi="Arial" w:cs="Arial"/>
            <w:i/>
            <w:sz w:val="16"/>
            <w:szCs w:val="18"/>
          </w:rPr>
          <w:t>R. 2362-7</w:t>
        </w:r>
      </w:hyperlink>
      <w:r w:rsidRPr="006C3714">
        <w:rPr>
          <w:rFonts w:ascii="Arial" w:hAnsi="Arial" w:cs="Arial"/>
          <w:i/>
          <w:sz w:val="16"/>
          <w:szCs w:val="18"/>
        </w:rPr>
        <w:t xml:space="preserve">, </w:t>
      </w:r>
      <w:hyperlink r:id="rId17" w:history="1">
        <w:r w:rsidRPr="006C3714">
          <w:rPr>
            <w:rStyle w:val="Lienhypertexte"/>
            <w:rFonts w:ascii="Arial" w:hAnsi="Arial" w:cs="Arial"/>
            <w:i/>
            <w:sz w:val="16"/>
            <w:szCs w:val="18"/>
          </w:rPr>
          <w:t>R. 2362-8</w:t>
        </w:r>
      </w:hyperlink>
      <w:r w:rsidRPr="006C3714">
        <w:rPr>
          <w:rFonts w:ascii="Arial" w:hAnsi="Arial" w:cs="Arial"/>
          <w:i/>
          <w:sz w:val="16"/>
          <w:szCs w:val="18"/>
        </w:rPr>
        <w:t xml:space="preserve">, </w:t>
      </w:r>
      <w:hyperlink r:id="rId18" w:history="1">
        <w:r w:rsidRPr="006C3714">
          <w:rPr>
            <w:rStyle w:val="Lienhypertexte"/>
            <w:rFonts w:ascii="Arial" w:hAnsi="Arial" w:cs="Arial"/>
            <w:i/>
            <w:sz w:val="16"/>
            <w:szCs w:val="18"/>
          </w:rPr>
          <w:t>R. 2362-9 à R. 2362-12</w:t>
        </w:r>
      </w:hyperlink>
      <w:r w:rsidRPr="006C3714">
        <w:rPr>
          <w:rFonts w:ascii="Arial" w:hAnsi="Arial" w:cs="Arial"/>
          <w:i/>
          <w:sz w:val="16"/>
          <w:szCs w:val="18"/>
        </w:rPr>
        <w:t>, et </w:t>
      </w:r>
      <w:hyperlink r:id="rId19" w:history="1">
        <w:r w:rsidRPr="006C3714">
          <w:rPr>
            <w:rStyle w:val="Lienhypertexte"/>
            <w:rFonts w:ascii="Arial" w:hAnsi="Arial" w:cs="Arial"/>
            <w:i/>
            <w:sz w:val="16"/>
            <w:szCs w:val="18"/>
          </w:rPr>
          <w:t>R. 2362-13 à R. 2362-18</w:t>
        </w:r>
      </w:hyperlink>
      <w:r w:rsidRPr="006C3714">
        <w:rPr>
          <w:rFonts w:ascii="Arial" w:hAnsi="Arial" w:cs="Arial"/>
          <w:i/>
          <w:sz w:val="16"/>
          <w:szCs w:val="18"/>
        </w:rPr>
        <w:t xml:space="preserve"> (marchés de défense ou de sécurité), le vocable de « marché public » recouvre aussi les marchés de partenariat et les marchés de défense ou de sécurité </w:t>
      </w:r>
      <w:r w:rsidR="00717070" w:rsidRPr="006C3714">
        <w:rPr>
          <w:rFonts w:ascii="Arial" w:hAnsi="Arial" w:cs="Arial"/>
          <w:i/>
          <w:sz w:val="16"/>
          <w:szCs w:val="18"/>
        </w:rPr>
        <w:t xml:space="preserve">(MDS) </w:t>
      </w:r>
      <w:r w:rsidRPr="006C3714">
        <w:rPr>
          <w:rFonts w:ascii="Arial" w:hAnsi="Arial" w:cs="Arial"/>
          <w:i/>
          <w:sz w:val="16"/>
          <w:szCs w:val="18"/>
        </w:rPr>
        <w:t>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BA36912" w14:textId="77777777" w:rsidR="003C025D" w:rsidRPr="001C7D87" w:rsidRDefault="003C025D" w:rsidP="003C025D">
      <w:pPr>
        <w:jc w:val="both"/>
        <w:rPr>
          <w:rFonts w:ascii="Arial" w:hAnsi="Arial" w:cs="Arial"/>
          <w:i/>
          <w:sz w:val="18"/>
          <w:szCs w:val="18"/>
        </w:rPr>
      </w:pPr>
    </w:p>
    <w:p w14:paraId="4702C95B" w14:textId="77777777" w:rsidR="00472B25" w:rsidRDefault="00472B25">
      <w:pPr>
        <w:rPr>
          <w:rFonts w:ascii="Arial" w:hAnsi="Arial" w:cs="Arial"/>
          <w:i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284CABEB" w14:textId="77777777" w:rsidTr="00361F37">
        <w:tc>
          <w:tcPr>
            <w:tcW w:w="10331" w:type="dxa"/>
            <w:shd w:val="clear" w:color="auto" w:fill="66CCFF"/>
          </w:tcPr>
          <w:p w14:paraId="50F37E9A"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206C2546" w14:textId="77777777" w:rsidR="00361F37" w:rsidRDefault="00361F37" w:rsidP="00361F37">
      <w:pPr>
        <w:numPr>
          <w:ilvl w:val="0"/>
          <w:numId w:val="8"/>
        </w:numPr>
        <w:tabs>
          <w:tab w:val="center" w:pos="4536"/>
          <w:tab w:val="right" w:pos="9072"/>
        </w:tabs>
        <w:ind w:left="432" w:hanging="432"/>
        <w:jc w:val="both"/>
        <w:rPr>
          <w:rFonts w:ascii="Arial" w:hAnsi="Arial" w:cs="Arial"/>
          <w:b/>
        </w:rPr>
      </w:pPr>
    </w:p>
    <w:p w14:paraId="6FDEAC2B" w14:textId="77777777" w:rsidR="00361F37" w:rsidRPr="00361F37" w:rsidRDefault="00361F37" w:rsidP="00361F37">
      <w:pPr>
        <w:numPr>
          <w:ilvl w:val="0"/>
          <w:numId w:val="8"/>
        </w:numPr>
        <w:tabs>
          <w:tab w:val="center" w:pos="4536"/>
          <w:tab w:val="right" w:pos="9072"/>
        </w:tabs>
        <w:ind w:left="432" w:hanging="432"/>
        <w:jc w:val="both"/>
        <w:rPr>
          <w:rFonts w:ascii="Arial" w:hAnsi="Arial" w:cs="Arial"/>
          <w:b/>
        </w:rPr>
      </w:pPr>
      <w:r w:rsidRPr="00361F37">
        <w:rPr>
          <w:rFonts w:ascii="Arial" w:hAnsi="Arial" w:cs="Arial"/>
          <w:b/>
        </w:rPr>
        <w:t>Agence de la biomédecine</w:t>
      </w:r>
    </w:p>
    <w:p w14:paraId="4C7FE13C" w14:textId="77777777" w:rsidR="00361F37" w:rsidRPr="00A601DD" w:rsidRDefault="00361F37" w:rsidP="00361F37">
      <w:pPr>
        <w:numPr>
          <w:ilvl w:val="0"/>
          <w:numId w:val="8"/>
        </w:numPr>
        <w:tabs>
          <w:tab w:val="center" w:pos="4536"/>
          <w:tab w:val="right" w:pos="9072"/>
        </w:tabs>
        <w:ind w:left="432" w:hanging="432"/>
        <w:jc w:val="both"/>
        <w:rPr>
          <w:rFonts w:ascii="Arial" w:hAnsi="Arial" w:cs="Arial"/>
        </w:rPr>
      </w:pPr>
      <w:r w:rsidRPr="00A601DD">
        <w:rPr>
          <w:rFonts w:ascii="Arial" w:hAnsi="Arial" w:cs="Arial"/>
        </w:rPr>
        <w:t>1 avenue du Stade de France – 93121 Saint-Denis La Plaine</w:t>
      </w:r>
    </w:p>
    <w:p w14:paraId="60F09F20" w14:textId="77777777" w:rsidR="00361F37" w:rsidRPr="00A601DD" w:rsidRDefault="00361F37" w:rsidP="00361F37">
      <w:pPr>
        <w:numPr>
          <w:ilvl w:val="0"/>
          <w:numId w:val="8"/>
        </w:numPr>
        <w:tabs>
          <w:tab w:val="center" w:pos="4536"/>
          <w:tab w:val="right" w:pos="9072"/>
        </w:tabs>
        <w:ind w:left="432" w:hanging="432"/>
        <w:jc w:val="both"/>
        <w:rPr>
          <w:rFonts w:ascii="Arial" w:hAnsi="Arial" w:cs="Arial"/>
        </w:rPr>
      </w:pPr>
      <w:r>
        <w:rPr>
          <w:rFonts w:ascii="Arial" w:hAnsi="Arial" w:cs="Arial"/>
        </w:rPr>
        <w:t xml:space="preserve">T. 01 55 93 65 50 </w:t>
      </w:r>
      <w:proofErr w:type="gramStart"/>
      <w:r w:rsidRPr="00A601DD">
        <w:rPr>
          <w:rFonts w:ascii="Arial" w:hAnsi="Arial" w:cs="Arial"/>
        </w:rPr>
        <w:t>-  Fax</w:t>
      </w:r>
      <w:proofErr w:type="gramEnd"/>
      <w:r w:rsidRPr="00A601DD">
        <w:rPr>
          <w:rFonts w:ascii="Arial" w:hAnsi="Arial" w:cs="Arial"/>
        </w:rPr>
        <w:t> : 01 55 93 65 55</w:t>
      </w:r>
    </w:p>
    <w:p w14:paraId="0A1570C9" w14:textId="77777777" w:rsidR="00361F37" w:rsidRPr="00A601DD" w:rsidRDefault="003C4DDF" w:rsidP="00361F37">
      <w:pPr>
        <w:numPr>
          <w:ilvl w:val="0"/>
          <w:numId w:val="8"/>
        </w:numPr>
        <w:ind w:left="432" w:hanging="432"/>
        <w:rPr>
          <w:rFonts w:ascii="Arial" w:hAnsi="Arial" w:cs="Arial"/>
          <w:b/>
          <w:szCs w:val="22"/>
        </w:rPr>
      </w:pPr>
      <w:hyperlink r:id="rId20" w:tgtFrame="_blank" w:tooltip="Lancer le site de l'Agence dans une nouvelle fenêtre" w:history="1">
        <w:r w:rsidR="00361F37" w:rsidRPr="00A601DD">
          <w:rPr>
            <w:rFonts w:ascii="Arial" w:hAnsi="Arial" w:cs="Arial"/>
            <w:b/>
            <w:bCs/>
            <w:color w:val="0000FF"/>
            <w:sz w:val="18"/>
            <w:szCs w:val="19"/>
            <w:u w:val="single"/>
          </w:rPr>
          <w:t>www.agence-biomedecine.fr</w:t>
        </w:r>
      </w:hyperlink>
    </w:p>
    <w:p w14:paraId="7394808B" w14:textId="77777777" w:rsidR="00361F37" w:rsidRPr="00A601DD" w:rsidRDefault="00361F37" w:rsidP="00361F37">
      <w:pPr>
        <w:numPr>
          <w:ilvl w:val="0"/>
          <w:numId w:val="8"/>
        </w:numPr>
        <w:tabs>
          <w:tab w:val="center" w:pos="4536"/>
          <w:tab w:val="right" w:pos="9072"/>
        </w:tabs>
        <w:ind w:left="432" w:hanging="432"/>
        <w:jc w:val="both"/>
        <w:rPr>
          <w:rFonts w:ascii="Arial" w:hAnsi="Arial" w:cs="Arial"/>
        </w:rPr>
      </w:pPr>
    </w:p>
    <w:p w14:paraId="2314572C" w14:textId="77777777" w:rsidR="00361F37" w:rsidRDefault="00361F37" w:rsidP="00361F37">
      <w:pPr>
        <w:pStyle w:val="Titre1"/>
        <w:numPr>
          <w:ilvl w:val="0"/>
          <w:numId w:val="8"/>
        </w:numPr>
        <w:tabs>
          <w:tab w:val="center" w:pos="4536"/>
          <w:tab w:val="right" w:pos="9072"/>
        </w:tabs>
        <w:ind w:left="432" w:hanging="432"/>
        <w:jc w:val="both"/>
        <w:rPr>
          <w:rFonts w:ascii="Arial" w:hAnsi="Arial" w:cs="Arial"/>
          <w:b w:val="0"/>
          <w:bCs w:val="0"/>
        </w:rPr>
      </w:pPr>
      <w:r w:rsidRPr="00A601DD">
        <w:rPr>
          <w:rFonts w:ascii="Arial" w:hAnsi="Arial" w:cs="Arial"/>
          <w:u w:val="single"/>
        </w:rPr>
        <w:t>Profil acheteur</w:t>
      </w:r>
      <w:r w:rsidRPr="00A601DD">
        <w:rPr>
          <w:rFonts w:ascii="Arial" w:hAnsi="Arial" w:cs="Arial"/>
        </w:rPr>
        <w:t xml:space="preserve"> : </w:t>
      </w:r>
      <w:hyperlink r:id="rId21" w:history="1">
        <w:r w:rsidRPr="001438F5">
          <w:rPr>
            <w:rStyle w:val="Lienhypertexte"/>
            <w:rFonts w:ascii="Arial" w:hAnsi="Arial" w:cs="Arial"/>
            <w:b w:val="0"/>
            <w:bCs w:val="0"/>
          </w:rPr>
          <w:t>https://www.marches-publics.gouv.fr</w:t>
        </w:r>
      </w:hyperlink>
      <w:r>
        <w:rPr>
          <w:rFonts w:ascii="Arial" w:hAnsi="Arial" w:cs="Arial"/>
          <w:b w:val="0"/>
          <w:bCs w:val="0"/>
        </w:rPr>
        <w:t xml:space="preserve"> </w:t>
      </w:r>
    </w:p>
    <w:p w14:paraId="5E61046E" w14:textId="77777777" w:rsidR="00361F37" w:rsidRPr="00A601DD" w:rsidRDefault="00361F37" w:rsidP="00361F37"/>
    <w:p w14:paraId="4AF3DACF" w14:textId="77777777" w:rsidR="00361F37" w:rsidRPr="00A601DD" w:rsidRDefault="00361F37" w:rsidP="00361F37">
      <w:pPr>
        <w:numPr>
          <w:ilvl w:val="0"/>
          <w:numId w:val="8"/>
        </w:numPr>
        <w:tabs>
          <w:tab w:val="center" w:pos="4536"/>
          <w:tab w:val="right" w:pos="9072"/>
        </w:tabs>
        <w:ind w:left="432" w:hanging="432"/>
        <w:jc w:val="both"/>
        <w:rPr>
          <w:rFonts w:ascii="Arial" w:hAnsi="Arial" w:cs="Arial"/>
        </w:rPr>
      </w:pPr>
    </w:p>
    <w:p w14:paraId="081E11CB" w14:textId="77777777" w:rsidR="00361F37" w:rsidRPr="00A601DD" w:rsidRDefault="00361F37" w:rsidP="00361F37">
      <w:pPr>
        <w:numPr>
          <w:ilvl w:val="0"/>
          <w:numId w:val="8"/>
        </w:numPr>
        <w:tabs>
          <w:tab w:val="left" w:pos="426"/>
          <w:tab w:val="left" w:pos="5103"/>
        </w:tabs>
        <w:ind w:left="432" w:hanging="432"/>
        <w:jc w:val="both"/>
        <w:rPr>
          <w:rFonts w:ascii="Arial" w:hAnsi="Arial" w:cs="Arial"/>
        </w:rPr>
      </w:pPr>
      <w:r w:rsidRPr="00A601DD">
        <w:rPr>
          <w:rFonts w:ascii="Arial" w:hAnsi="Arial" w:cs="Arial"/>
          <w:b/>
          <w:color w:val="66CCFF"/>
          <w:spacing w:val="-10"/>
          <w:position w:val="-2"/>
        </w:rPr>
        <w:sym w:font="Wingdings" w:char="F06E"/>
      </w:r>
      <w:r w:rsidRPr="00A601DD">
        <w:rPr>
          <w:rFonts w:ascii="Arial" w:hAnsi="Arial" w:cs="Arial"/>
          <w:b/>
          <w:spacing w:val="-10"/>
          <w:position w:val="-2"/>
        </w:rPr>
        <w:t xml:space="preserve">  </w:t>
      </w:r>
      <w:r w:rsidRPr="00A601DD">
        <w:rPr>
          <w:rFonts w:ascii="Arial" w:hAnsi="Arial" w:cs="Arial"/>
        </w:rPr>
        <w:t>Nom, prénom et qualité du signataire du marché public ou de l’accord-cadre :</w:t>
      </w:r>
    </w:p>
    <w:p w14:paraId="049D3D04" w14:textId="06FA7222" w:rsidR="00361F37" w:rsidRPr="00A601DD" w:rsidRDefault="00361F37" w:rsidP="00361F37">
      <w:pPr>
        <w:numPr>
          <w:ilvl w:val="1"/>
          <w:numId w:val="8"/>
        </w:numPr>
        <w:ind w:left="576" w:right="142" w:hanging="576"/>
        <w:rPr>
          <w:rFonts w:ascii="Arial" w:hAnsi="Arial" w:cs="Arial"/>
          <w:b/>
          <w:bCs/>
        </w:rPr>
      </w:pPr>
      <w:r w:rsidRPr="00A601DD">
        <w:rPr>
          <w:rFonts w:ascii="Arial" w:hAnsi="Arial" w:cs="Arial"/>
          <w:b/>
          <w:bCs/>
        </w:rPr>
        <w:tab/>
      </w:r>
      <w:r w:rsidR="005B6CB3">
        <w:rPr>
          <w:rFonts w:ascii="Arial" w:hAnsi="Arial" w:cs="Arial"/>
          <w:b/>
          <w:bCs/>
        </w:rPr>
        <w:t>Marine JEANTET</w:t>
      </w:r>
      <w:r w:rsidRPr="00A601DD">
        <w:rPr>
          <w:rFonts w:ascii="Arial" w:hAnsi="Arial" w:cs="Arial"/>
          <w:b/>
          <w:bCs/>
        </w:rPr>
        <w:t xml:space="preserve">, </w:t>
      </w:r>
      <w:r>
        <w:rPr>
          <w:rFonts w:ascii="Arial" w:hAnsi="Arial" w:cs="Arial"/>
          <w:b/>
          <w:bCs/>
        </w:rPr>
        <w:t>D</w:t>
      </w:r>
      <w:r w:rsidRPr="00A601DD">
        <w:rPr>
          <w:rFonts w:ascii="Arial" w:hAnsi="Arial" w:cs="Arial"/>
          <w:b/>
          <w:bCs/>
        </w:rPr>
        <w:t xml:space="preserve">irectrice générale </w:t>
      </w:r>
      <w:r w:rsidR="003C4DDF">
        <w:rPr>
          <w:rFonts w:ascii="Arial" w:hAnsi="Arial" w:cs="Arial"/>
          <w:b/>
          <w:bCs/>
        </w:rPr>
        <w:t xml:space="preserve">par intérim </w:t>
      </w:r>
      <w:r w:rsidRPr="00A601DD">
        <w:rPr>
          <w:rFonts w:ascii="Arial" w:hAnsi="Arial" w:cs="Arial"/>
          <w:b/>
          <w:bCs/>
        </w:rPr>
        <w:t>de l’Agence de la biomédecine.</w:t>
      </w:r>
    </w:p>
    <w:p w14:paraId="1F3A72A2" w14:textId="77777777" w:rsidR="00A70756" w:rsidRDefault="00A70756" w:rsidP="00A70756">
      <w:pPr>
        <w:jc w:val="both"/>
        <w:rPr>
          <w:rFonts w:ascii="Arial" w:hAnsi="Arial" w:cs="Arial"/>
          <w:bCs/>
        </w:rPr>
      </w:pPr>
    </w:p>
    <w:p w14:paraId="204C82D3" w14:textId="77777777" w:rsidR="006C3714" w:rsidRDefault="006C3714" w:rsidP="00A70756">
      <w:pPr>
        <w:jc w:val="both"/>
        <w:rPr>
          <w:rFonts w:ascii="Arial" w:hAnsi="Arial" w:cs="Arial"/>
          <w:bCs/>
        </w:rPr>
      </w:pPr>
    </w:p>
    <w:p w14:paraId="3243A78E" w14:textId="77777777" w:rsidR="006C3714" w:rsidRDefault="006C3714"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59C53C5" w14:textId="77777777">
        <w:tc>
          <w:tcPr>
            <w:tcW w:w="10331" w:type="dxa"/>
            <w:shd w:val="clear" w:color="auto" w:fill="66CCFF"/>
          </w:tcPr>
          <w:p w14:paraId="687FB053"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59466A75" w14:textId="77777777" w:rsidR="00472B25" w:rsidRDefault="00472B25">
      <w:pPr>
        <w:rPr>
          <w:rFonts w:ascii="Arial" w:hAnsi="Arial" w:cs="Arial"/>
          <w:bCs/>
        </w:rPr>
      </w:pPr>
    </w:p>
    <w:p w14:paraId="50F93ED1" w14:textId="77777777" w:rsidR="003C4DDF" w:rsidRDefault="003C4DDF" w:rsidP="003C4DDF">
      <w:pPr>
        <w:tabs>
          <w:tab w:val="left" w:pos="426"/>
          <w:tab w:val="left" w:pos="851"/>
        </w:tabs>
        <w:ind w:left="426"/>
        <w:jc w:val="both"/>
        <w:rPr>
          <w:rFonts w:ascii="Arial" w:hAnsi="Arial" w:cs="Arial"/>
          <w:b/>
          <w:bCs/>
        </w:rPr>
      </w:pPr>
      <w:r w:rsidRPr="001F7E79">
        <w:rPr>
          <w:rFonts w:ascii="Arial" w:hAnsi="Arial" w:cs="Arial"/>
          <w:b/>
          <w:bCs/>
        </w:rPr>
        <w:t xml:space="preserve">Tierce Maintenance Applicative (TMA) des applications utilisant la plateforme </w:t>
      </w:r>
      <w:proofErr w:type="spellStart"/>
      <w:r w:rsidRPr="001F7E79">
        <w:rPr>
          <w:rFonts w:ascii="Arial" w:hAnsi="Arial" w:cs="Arial"/>
          <w:b/>
          <w:bCs/>
        </w:rPr>
        <w:t>JPlatform</w:t>
      </w:r>
      <w:proofErr w:type="spellEnd"/>
      <w:r w:rsidRPr="001F7E79">
        <w:rPr>
          <w:rFonts w:ascii="Arial" w:hAnsi="Arial" w:cs="Arial"/>
          <w:b/>
          <w:bCs/>
        </w:rPr>
        <w:t xml:space="preserve"> de l’éditeur </w:t>
      </w:r>
      <w:proofErr w:type="spellStart"/>
      <w:r w:rsidRPr="001F7E79">
        <w:rPr>
          <w:rFonts w:ascii="Arial" w:hAnsi="Arial" w:cs="Arial"/>
          <w:b/>
          <w:bCs/>
        </w:rPr>
        <w:t>Jalios</w:t>
      </w:r>
      <w:proofErr w:type="spellEnd"/>
      <w:r w:rsidRPr="001F7E79">
        <w:rPr>
          <w:rFonts w:ascii="Arial" w:hAnsi="Arial" w:cs="Arial"/>
          <w:b/>
          <w:bCs/>
        </w:rPr>
        <w:t xml:space="preserve"> (http://www.jalios.com) par l’Agence de la biomédecine (ABM)</w:t>
      </w:r>
    </w:p>
    <w:p w14:paraId="04EBC82C" w14:textId="77777777" w:rsidR="003C4DDF" w:rsidRDefault="003C4DDF" w:rsidP="003C4DDF">
      <w:pPr>
        <w:tabs>
          <w:tab w:val="left" w:pos="426"/>
          <w:tab w:val="left" w:pos="851"/>
        </w:tabs>
        <w:jc w:val="both"/>
        <w:rPr>
          <w:rFonts w:ascii="Arial" w:hAnsi="Arial" w:cs="Arial"/>
        </w:rPr>
      </w:pPr>
    </w:p>
    <w:p w14:paraId="07164001" w14:textId="77777777" w:rsidR="009A394A" w:rsidRDefault="009A394A">
      <w:pPr>
        <w:jc w:val="both"/>
        <w:rPr>
          <w:rFonts w:ascii="Arial" w:hAnsi="Arial" w:cs="Arial"/>
          <w:bCs/>
        </w:rPr>
      </w:pPr>
    </w:p>
    <w:p w14:paraId="7BA214F7" w14:textId="77777777" w:rsidR="006C3714" w:rsidRDefault="006C3714">
      <w:pPr>
        <w:suppressAutoHyphens w:val="0"/>
        <w:rPr>
          <w:rFonts w:ascii="Arial" w:hAnsi="Arial" w:cs="Arial"/>
          <w:bCs/>
        </w:rPr>
      </w:pPr>
      <w:r>
        <w:rPr>
          <w:rFonts w:ascii="Arial" w:hAnsi="Arial" w:cs="Arial"/>
          <w:bCs/>
        </w:rPr>
        <w:br w:type="page"/>
      </w:r>
    </w:p>
    <w:p w14:paraId="140B4730" w14:textId="77777777" w:rsidR="009A394A" w:rsidRDefault="009A394A">
      <w:pPr>
        <w:jc w:val="both"/>
        <w:rPr>
          <w:rFonts w:ascii="Arial" w:hAnsi="Arial" w:cs="Arial"/>
          <w:bCs/>
        </w:rPr>
      </w:pPr>
    </w:p>
    <w:p w14:paraId="0FB6AEDE" w14:textId="77777777" w:rsidR="005C116C" w:rsidRDefault="005C116C">
      <w:pPr>
        <w:jc w:val="both"/>
        <w:rPr>
          <w:rFonts w:ascii="Arial" w:hAnsi="Arial" w:cs="Arial"/>
          <w:bCs/>
        </w:rPr>
      </w:pPr>
    </w:p>
    <w:p w14:paraId="6E5F377D" w14:textId="77777777" w:rsidR="009A394A" w:rsidRDefault="009A394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25DF1869" w14:textId="77777777">
        <w:tc>
          <w:tcPr>
            <w:tcW w:w="10331" w:type="dxa"/>
            <w:shd w:val="clear" w:color="auto" w:fill="66CCFF"/>
          </w:tcPr>
          <w:p w14:paraId="55E0A321" w14:textId="77777777"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14:paraId="7AB82B70" w14:textId="77777777" w:rsidR="00472B25" w:rsidRDefault="00472B25">
      <w:pPr>
        <w:pStyle w:val="Titre9"/>
        <w:numPr>
          <w:ilvl w:val="0"/>
          <w:numId w:val="0"/>
        </w:numPr>
        <w:rPr>
          <w:i w:val="0"/>
          <w:sz w:val="20"/>
        </w:rPr>
      </w:pPr>
    </w:p>
    <w:p w14:paraId="066769D7"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48542436" w14:textId="77777777" w:rsidR="00472B25" w:rsidRDefault="00472B25">
      <w:pPr>
        <w:pStyle w:val="Titre9"/>
        <w:tabs>
          <w:tab w:val="num" w:pos="0"/>
        </w:tabs>
        <w:ind w:left="0"/>
        <w:jc w:val="both"/>
        <w:rPr>
          <w:i w:val="0"/>
          <w:iCs w:val="0"/>
          <w:sz w:val="20"/>
          <w:szCs w:val="20"/>
        </w:rPr>
      </w:pPr>
    </w:p>
    <w:p w14:paraId="5EFE13EA"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2"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544EF237" w14:textId="77777777" w:rsidR="00472B25" w:rsidRDefault="00472B25">
      <w:pPr>
        <w:jc w:val="both"/>
        <w:rPr>
          <w:rFonts w:ascii="Arial" w:hAnsi="Arial" w:cs="Arial"/>
          <w:b/>
          <w:bCs/>
        </w:rPr>
      </w:pPr>
    </w:p>
    <w:p w14:paraId="73AF0BA2"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1D5E3606" w14:textId="77777777" w:rsidR="003C025D" w:rsidRDefault="003C025D" w:rsidP="003C025D"/>
    <w:p w14:paraId="424B3482" w14:textId="77777777" w:rsidR="003C025D" w:rsidRPr="00025EC9" w:rsidRDefault="003C025D" w:rsidP="003C025D"/>
    <w:p w14:paraId="5A2A3F22"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21C4E860" w14:textId="77777777" w:rsidR="003C025D" w:rsidRDefault="003C025D" w:rsidP="003C025D"/>
    <w:p w14:paraId="1A13695E" w14:textId="77777777" w:rsidR="003C025D" w:rsidRPr="00025EC9" w:rsidRDefault="003C025D" w:rsidP="003C025D"/>
    <w:p w14:paraId="75BE015A"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1546E178" w14:textId="77777777" w:rsidR="003C025D" w:rsidRDefault="003C025D" w:rsidP="003C025D"/>
    <w:p w14:paraId="5B44712A" w14:textId="77777777" w:rsidR="003C025D" w:rsidRPr="00025EC9" w:rsidRDefault="003C025D" w:rsidP="003C025D"/>
    <w:p w14:paraId="6BB6376A"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4878D192" w14:textId="77777777" w:rsidR="003C025D" w:rsidRDefault="003C025D" w:rsidP="003C025D"/>
    <w:p w14:paraId="5E0CB5D0" w14:textId="77777777" w:rsidR="003C025D" w:rsidRDefault="003C025D" w:rsidP="003C025D"/>
    <w:p w14:paraId="28A7DC5B" w14:textId="0DB8EA6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3" w:history="1">
        <w:r w:rsidRPr="002347A4">
          <w:rPr>
            <w:rStyle w:val="Lienhypertexte"/>
            <w:sz w:val="20"/>
            <w:szCs w:val="20"/>
          </w:rPr>
          <w:t>ICD</w:t>
        </w:r>
      </w:hyperlink>
      <w:r>
        <w:rPr>
          <w:sz w:val="20"/>
          <w:szCs w:val="20"/>
        </w:rPr>
        <w:t> </w:t>
      </w:r>
      <w:r w:rsidRPr="000E2FF3">
        <w:rPr>
          <w:sz w:val="20"/>
          <w:szCs w:val="20"/>
        </w:rPr>
        <w:t>:</w:t>
      </w:r>
    </w:p>
    <w:p w14:paraId="0A052E30" w14:textId="77777777" w:rsidR="00214A1E" w:rsidRPr="00214A1E" w:rsidRDefault="00214A1E" w:rsidP="00214A1E"/>
    <w:p w14:paraId="4ABD6932" w14:textId="77777777" w:rsidR="003C025D" w:rsidRDefault="003C025D" w:rsidP="003C025D"/>
    <w:p w14:paraId="5F7990B5" w14:textId="77777777" w:rsidR="003C025D" w:rsidRPr="00025EC9" w:rsidRDefault="003C025D" w:rsidP="003C025D"/>
    <w:p w14:paraId="55B15F05" w14:textId="77777777" w:rsidR="00472B25" w:rsidRDefault="00472B25" w:rsidP="00605B8E">
      <w:pPr>
        <w:ind w:left="142" w:hanging="142"/>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109738E8" w14:textId="77777777" w:rsidR="00472B25" w:rsidRDefault="00472B25" w:rsidP="00605B8E">
      <w:pPr>
        <w:ind w:left="142" w:hanging="142"/>
        <w:jc w:val="both"/>
        <w:rPr>
          <w:rFonts w:ascii="Arial" w:hAnsi="Arial" w:cs="Arial"/>
          <w:b/>
          <w:bCs/>
        </w:rPr>
      </w:pPr>
    </w:p>
    <w:p w14:paraId="146ED9F3" w14:textId="77777777" w:rsidR="00472B25" w:rsidRDefault="00472B25" w:rsidP="00605B8E">
      <w:pPr>
        <w:ind w:left="142" w:hanging="142"/>
        <w:jc w:val="both"/>
        <w:rPr>
          <w:rFonts w:ascii="Arial" w:hAnsi="Arial" w:cs="Arial"/>
          <w:b/>
          <w:bCs/>
        </w:rPr>
      </w:pPr>
    </w:p>
    <w:p w14:paraId="7BAC058F" w14:textId="77777777" w:rsidR="003C025D" w:rsidRDefault="003C025D" w:rsidP="00605B8E">
      <w:pPr>
        <w:ind w:left="142" w:hanging="142"/>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4"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5"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6" w:history="1">
        <w:r w:rsidRPr="00025EC9">
          <w:rPr>
            <w:rStyle w:val="Lienhypertexte"/>
            <w:rFonts w:ascii="Arial" w:hAnsi="Arial" w:cs="Arial"/>
            <w:color w:val="0070C0"/>
          </w:rPr>
          <w:t>Art. R. 2151-13</w:t>
        </w:r>
      </w:hyperlink>
      <w:r>
        <w:rPr>
          <w:rFonts w:ascii="Arial" w:hAnsi="Arial" w:cs="Arial"/>
        </w:rPr>
        <w:t xml:space="preserve"> et </w:t>
      </w:r>
      <w:hyperlink r:id="rId27" w:history="1">
        <w:r w:rsidRPr="00052C0B">
          <w:rPr>
            <w:rStyle w:val="Lienhypertexte"/>
            <w:rFonts w:ascii="Arial" w:hAnsi="Arial" w:cs="Arial"/>
          </w:rPr>
          <w:t>R. 2351-12</w:t>
        </w:r>
      </w:hyperlink>
      <w:r>
        <w:rPr>
          <w:rFonts w:ascii="Arial" w:hAnsi="Arial" w:cs="Arial"/>
        </w:rPr>
        <w:t xml:space="preserve"> du code de la commande publique) ?</w:t>
      </w:r>
    </w:p>
    <w:p w14:paraId="115E2754" w14:textId="77777777" w:rsidR="00472B25" w:rsidRDefault="00472B25">
      <w:pPr>
        <w:jc w:val="both"/>
        <w:rPr>
          <w:rFonts w:ascii="Arial" w:hAnsi="Arial" w:cs="Arial"/>
        </w:rPr>
      </w:pPr>
    </w:p>
    <w:p w14:paraId="6417760A"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C4DDF">
        <w:fldChar w:fldCharType="separate"/>
      </w:r>
      <w:r>
        <w:fldChar w:fldCharType="end"/>
      </w:r>
      <w:r>
        <w:rPr>
          <w:rFonts w:ascii="Arial" w:hAnsi="Arial" w:cs="Arial"/>
          <w:bCs/>
        </w:rPr>
        <w:t xml:space="preserve"> </w:t>
      </w:r>
      <w:r>
        <w:rPr>
          <w:rFonts w:ascii="Arial" w:hAnsi="Arial" w:cs="Arial"/>
        </w:rPr>
        <w:t>Oui</w:t>
      </w:r>
    </w:p>
    <w:p w14:paraId="73184422" w14:textId="77777777" w:rsidR="00427375" w:rsidRDefault="00427375" w:rsidP="00427375">
      <w:pPr>
        <w:ind w:left="567"/>
        <w:jc w:val="both"/>
        <w:rPr>
          <w:rFonts w:ascii="Arial" w:hAnsi="Arial" w:cs="Arial"/>
        </w:rPr>
      </w:pPr>
    </w:p>
    <w:p w14:paraId="04FAB8C7" w14:textId="77777777"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3C4DDF">
        <w:fldChar w:fldCharType="separate"/>
      </w:r>
      <w:r>
        <w:fldChar w:fldCharType="end"/>
      </w:r>
      <w:r>
        <w:rPr>
          <w:rFonts w:ascii="Arial" w:hAnsi="Arial" w:cs="Arial"/>
          <w:bCs/>
        </w:rPr>
        <w:t xml:space="preserve"> </w:t>
      </w:r>
      <w:r>
        <w:rPr>
          <w:rFonts w:ascii="Arial" w:hAnsi="Arial" w:cs="Arial"/>
        </w:rPr>
        <w:t>Non.</w:t>
      </w:r>
    </w:p>
    <w:p w14:paraId="218F577A"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t>C2 - Cas particuliers</w:t>
      </w:r>
      <w:r w:rsidR="002228BD">
        <w:rPr>
          <w:rFonts w:ascii="Arial" w:hAnsi="Arial" w:cs="Arial"/>
          <w:b/>
          <w:bCs/>
          <w:sz w:val="22"/>
          <w:szCs w:val="22"/>
        </w:rPr>
        <w:t xml:space="preserve"> en cas de marché public réservé</w:t>
      </w:r>
    </w:p>
    <w:p w14:paraId="131BAB1B" w14:textId="77777777"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28"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29"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30"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14:paraId="277FDEBC" w14:textId="77777777"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31"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14:paraId="6F90A76A"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3F901361"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1B737489"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374A7C51" w14:textId="77777777" w:rsidR="00FB44EA" w:rsidRDefault="00FB44EA">
            <w:pPr>
              <w:snapToGrid w:val="0"/>
              <w:jc w:val="center"/>
              <w:rPr>
                <w:rFonts w:ascii="Arial" w:hAnsi="Arial" w:cs="Arial"/>
                <w:b/>
                <w:bCs/>
              </w:rPr>
            </w:pPr>
            <w:proofErr w:type="gramStart"/>
            <w:r>
              <w:rPr>
                <w:rFonts w:ascii="Arial" w:hAnsi="Arial" w:cs="Arial"/>
                <w:b/>
                <w:bCs/>
                <w:i/>
                <w:iCs/>
              </w:rPr>
              <w:t>ou</w:t>
            </w:r>
            <w:proofErr w:type="gramEnd"/>
            <w:r>
              <w:rPr>
                <w:rFonts w:ascii="Arial" w:hAnsi="Arial" w:cs="Arial"/>
                <w:b/>
                <w:bCs/>
                <w:i/>
                <w:iCs/>
              </w:rPr>
              <w:t xml:space="preserve"> du membre du groupement</w:t>
            </w:r>
          </w:p>
        </w:tc>
      </w:tr>
      <w:tr w:rsidR="006F6740" w14:paraId="59489DC5"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154455EB"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3C4DDF">
              <w:fldChar w:fldCharType="separate"/>
            </w:r>
            <w:r>
              <w:fldChar w:fldCharType="end"/>
            </w:r>
            <w:r>
              <w:rPr>
                <w:rFonts w:ascii="Arial" w:hAnsi="Arial" w:cs="Arial"/>
                <w:bCs/>
              </w:rPr>
              <w:t xml:space="preserve"> </w:t>
            </w:r>
            <w:r>
              <w:rPr>
                <w:rFonts w:ascii="Arial" w:hAnsi="Arial" w:cs="Arial"/>
              </w:rPr>
              <w:t>Entreprise adaptée</w:t>
            </w:r>
          </w:p>
          <w:p w14:paraId="79A0DE80"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2"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2B84D54E"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21F7CE1B"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3AAAA133"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3EF6EEA1" w14:textId="77777777" w:rsidR="006F6740" w:rsidRDefault="006F6740">
            <w:pPr>
              <w:ind w:left="170" w:right="170"/>
              <w:jc w:val="both"/>
              <w:rPr>
                <w:rFonts w:ascii="Arial" w:hAnsi="Arial" w:cs="Arial"/>
                <w:sz w:val="16"/>
                <w:szCs w:val="16"/>
              </w:rPr>
            </w:pPr>
          </w:p>
          <w:p w14:paraId="222D6CCF"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43B3FE44" w14:textId="77777777" w:rsidR="006F6740" w:rsidRDefault="006F6740">
            <w:pPr>
              <w:ind w:left="170" w:right="170"/>
              <w:jc w:val="both"/>
              <w:rPr>
                <w:rFonts w:ascii="Arial" w:hAnsi="Arial" w:cs="Arial"/>
                <w:sz w:val="12"/>
                <w:szCs w:val="16"/>
              </w:rPr>
            </w:pPr>
          </w:p>
          <w:p w14:paraId="6B2E51F7" w14:textId="77777777" w:rsidR="00872C42" w:rsidRDefault="00872C42">
            <w:pPr>
              <w:ind w:left="170" w:right="170"/>
              <w:jc w:val="both"/>
              <w:rPr>
                <w:rFonts w:ascii="Arial" w:hAnsi="Arial" w:cs="Arial"/>
                <w:sz w:val="12"/>
                <w:szCs w:val="16"/>
              </w:rPr>
            </w:pPr>
          </w:p>
          <w:p w14:paraId="6B0B53B5" w14:textId="77777777" w:rsidR="00872C42" w:rsidRPr="00A70756" w:rsidRDefault="00872C42">
            <w:pPr>
              <w:ind w:left="170" w:right="170"/>
              <w:jc w:val="both"/>
              <w:rPr>
                <w:rFonts w:ascii="Arial" w:hAnsi="Arial" w:cs="Arial"/>
                <w:sz w:val="12"/>
                <w:szCs w:val="16"/>
              </w:rPr>
            </w:pPr>
          </w:p>
          <w:p w14:paraId="2C974502"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423F3A1D" w14:textId="77777777" w:rsidR="006F6740" w:rsidRPr="00A70756" w:rsidRDefault="006F6740">
            <w:pPr>
              <w:ind w:left="170" w:right="170"/>
              <w:jc w:val="both"/>
              <w:rPr>
                <w:rFonts w:ascii="Arial" w:hAnsi="Arial" w:cs="Arial"/>
                <w:sz w:val="12"/>
                <w:szCs w:val="16"/>
              </w:rPr>
            </w:pPr>
          </w:p>
          <w:p w14:paraId="0EA542F4" w14:textId="77777777" w:rsidR="006F6740" w:rsidRDefault="006F6740">
            <w:pPr>
              <w:ind w:left="170" w:right="170"/>
              <w:jc w:val="both"/>
              <w:rPr>
                <w:rFonts w:ascii="Arial" w:hAnsi="Arial" w:cs="Arial"/>
                <w:sz w:val="16"/>
                <w:szCs w:val="16"/>
              </w:rPr>
            </w:pPr>
          </w:p>
          <w:p w14:paraId="75064B00" w14:textId="77777777" w:rsidR="006F6740" w:rsidRDefault="006F6740">
            <w:pPr>
              <w:ind w:left="170" w:right="170"/>
              <w:jc w:val="both"/>
              <w:rPr>
                <w:rFonts w:ascii="Arial" w:hAnsi="Arial" w:cs="Arial"/>
                <w:sz w:val="16"/>
                <w:szCs w:val="16"/>
              </w:rPr>
            </w:pPr>
          </w:p>
          <w:p w14:paraId="0D784054" w14:textId="77777777" w:rsidR="006F6740" w:rsidRDefault="006F6740">
            <w:pPr>
              <w:snapToGrid w:val="0"/>
              <w:jc w:val="both"/>
              <w:rPr>
                <w:rFonts w:ascii="Arial" w:hAnsi="Arial" w:cs="Arial"/>
                <w:b/>
                <w:bCs/>
              </w:rPr>
            </w:pPr>
          </w:p>
        </w:tc>
      </w:tr>
      <w:tr w:rsidR="006F6740" w14:paraId="104C7DB0"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51D984CD" w14:textId="77777777"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3C4DDF">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3"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20C89E71"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4B731317"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18B0427C" w14:textId="77777777" w:rsidR="006F6740" w:rsidRDefault="006F6740">
            <w:pPr>
              <w:ind w:left="170" w:right="170"/>
              <w:jc w:val="both"/>
              <w:rPr>
                <w:rFonts w:ascii="Arial" w:hAnsi="Arial" w:cs="Arial"/>
                <w:sz w:val="16"/>
                <w:szCs w:val="16"/>
              </w:rPr>
            </w:pPr>
          </w:p>
          <w:p w14:paraId="3CF33C74"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5A630AD3"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24A334F1" w14:textId="77777777" w:rsidR="006F6740" w:rsidRPr="006F6740" w:rsidRDefault="006F6740" w:rsidP="006F6740">
            <w:pPr>
              <w:ind w:left="170" w:right="170"/>
              <w:jc w:val="both"/>
              <w:rPr>
                <w:rFonts w:ascii="Arial" w:hAnsi="Arial" w:cs="Arial"/>
                <w:sz w:val="16"/>
                <w:szCs w:val="16"/>
              </w:rPr>
            </w:pPr>
          </w:p>
          <w:p w14:paraId="2432D7CC"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4D8D6335" w14:textId="77777777" w:rsidR="006F6740" w:rsidRDefault="006F6740" w:rsidP="006F6740">
            <w:pPr>
              <w:ind w:left="170" w:right="170"/>
              <w:jc w:val="both"/>
              <w:rPr>
                <w:rFonts w:ascii="Arial" w:hAnsi="Arial" w:cs="Arial"/>
                <w:sz w:val="12"/>
                <w:szCs w:val="16"/>
              </w:rPr>
            </w:pPr>
          </w:p>
          <w:p w14:paraId="4423C7A3" w14:textId="77777777" w:rsidR="00872C42" w:rsidRDefault="00872C42" w:rsidP="006F6740">
            <w:pPr>
              <w:ind w:left="170" w:right="170"/>
              <w:jc w:val="both"/>
              <w:rPr>
                <w:rFonts w:ascii="Arial" w:hAnsi="Arial" w:cs="Arial"/>
                <w:sz w:val="12"/>
                <w:szCs w:val="16"/>
              </w:rPr>
            </w:pPr>
          </w:p>
          <w:p w14:paraId="2BAE9AD2" w14:textId="77777777" w:rsidR="00872C42" w:rsidRPr="00A70756" w:rsidRDefault="00872C42" w:rsidP="006F6740">
            <w:pPr>
              <w:ind w:left="170" w:right="170"/>
              <w:jc w:val="both"/>
              <w:rPr>
                <w:rFonts w:ascii="Arial" w:hAnsi="Arial" w:cs="Arial"/>
                <w:sz w:val="12"/>
                <w:szCs w:val="16"/>
              </w:rPr>
            </w:pPr>
          </w:p>
          <w:p w14:paraId="647645A0"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2859F513" w14:textId="77777777" w:rsidR="006F6740" w:rsidRDefault="006F6740" w:rsidP="006F6740">
            <w:pPr>
              <w:ind w:left="170" w:right="170"/>
              <w:jc w:val="both"/>
              <w:rPr>
                <w:rFonts w:ascii="Arial" w:hAnsi="Arial" w:cs="Arial"/>
                <w:sz w:val="16"/>
                <w:szCs w:val="16"/>
              </w:rPr>
            </w:pPr>
          </w:p>
          <w:p w14:paraId="1E1BAD9A" w14:textId="77777777" w:rsidR="006F6740" w:rsidRDefault="006F6740" w:rsidP="006F6740">
            <w:pPr>
              <w:ind w:left="170" w:right="170"/>
              <w:jc w:val="both"/>
              <w:rPr>
                <w:rFonts w:ascii="Arial" w:hAnsi="Arial" w:cs="Arial"/>
                <w:sz w:val="16"/>
                <w:szCs w:val="16"/>
              </w:rPr>
            </w:pPr>
          </w:p>
          <w:p w14:paraId="26DF9C4D" w14:textId="77777777" w:rsidR="006F6740" w:rsidRDefault="006F6740" w:rsidP="006F6740">
            <w:pPr>
              <w:ind w:left="170" w:right="170"/>
              <w:jc w:val="both"/>
              <w:rPr>
                <w:rFonts w:ascii="Arial" w:hAnsi="Arial" w:cs="Arial"/>
                <w:sz w:val="16"/>
                <w:szCs w:val="16"/>
              </w:rPr>
            </w:pPr>
          </w:p>
          <w:p w14:paraId="6B7C0804" w14:textId="77777777" w:rsidR="006F6740" w:rsidRDefault="006F6740">
            <w:pPr>
              <w:snapToGrid w:val="0"/>
              <w:jc w:val="both"/>
              <w:rPr>
                <w:rFonts w:ascii="Arial" w:hAnsi="Arial" w:cs="Arial"/>
                <w:b/>
                <w:bCs/>
              </w:rPr>
            </w:pPr>
          </w:p>
        </w:tc>
      </w:tr>
      <w:tr w:rsidR="006F6740" w14:paraId="5266D4E6"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617E82B5"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3C4DDF">
              <w:fldChar w:fldCharType="separate"/>
            </w:r>
            <w:r>
              <w:fldChar w:fldCharType="end"/>
            </w:r>
            <w:r>
              <w:t xml:space="preserve"> </w:t>
            </w:r>
            <w:r>
              <w:rPr>
                <w:rFonts w:ascii="Arial" w:hAnsi="Arial" w:cs="Arial"/>
              </w:rPr>
              <w:t>Structures d’insertion par l’activité économique (</w:t>
            </w:r>
            <w:hyperlink r:id="rId34"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4D693551"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582F3CEA"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2740CAB4"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7BAD323B" w14:textId="77777777" w:rsidR="006F6740" w:rsidRDefault="006F6740" w:rsidP="00A70756">
            <w:pPr>
              <w:ind w:left="170" w:right="170"/>
              <w:jc w:val="both"/>
              <w:rPr>
                <w:rFonts w:ascii="Arial" w:hAnsi="Arial" w:cs="Arial"/>
                <w:sz w:val="16"/>
                <w:szCs w:val="16"/>
              </w:rPr>
            </w:pPr>
          </w:p>
          <w:p w14:paraId="3E6CEF47"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74245BB8" w14:textId="77777777" w:rsidR="006F6740" w:rsidRDefault="006F6740" w:rsidP="00A70756">
            <w:pPr>
              <w:ind w:left="170" w:right="170"/>
              <w:jc w:val="both"/>
              <w:rPr>
                <w:rFonts w:ascii="Arial" w:hAnsi="Arial" w:cs="Arial"/>
                <w:sz w:val="12"/>
                <w:szCs w:val="16"/>
              </w:rPr>
            </w:pPr>
          </w:p>
          <w:p w14:paraId="31DF9562" w14:textId="77777777" w:rsidR="00872C42" w:rsidRDefault="00872C42" w:rsidP="00A70756">
            <w:pPr>
              <w:ind w:left="170" w:right="170"/>
              <w:jc w:val="both"/>
              <w:rPr>
                <w:rFonts w:ascii="Arial" w:hAnsi="Arial" w:cs="Arial"/>
                <w:sz w:val="12"/>
                <w:szCs w:val="16"/>
              </w:rPr>
            </w:pPr>
          </w:p>
          <w:p w14:paraId="6972AE09" w14:textId="77777777" w:rsidR="00872C42" w:rsidRPr="00A70756" w:rsidRDefault="00872C42" w:rsidP="00A70756">
            <w:pPr>
              <w:ind w:left="170" w:right="170"/>
              <w:jc w:val="both"/>
              <w:rPr>
                <w:rFonts w:ascii="Arial" w:hAnsi="Arial" w:cs="Arial"/>
                <w:sz w:val="12"/>
                <w:szCs w:val="16"/>
              </w:rPr>
            </w:pPr>
          </w:p>
          <w:p w14:paraId="6F8B7C83"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5534A759" w14:textId="77777777" w:rsidR="006F6740" w:rsidRPr="00A70756" w:rsidRDefault="006F6740" w:rsidP="006F6740">
            <w:pPr>
              <w:ind w:left="170" w:right="170"/>
              <w:jc w:val="both"/>
              <w:rPr>
                <w:rFonts w:ascii="Arial" w:hAnsi="Arial" w:cs="Arial"/>
                <w:sz w:val="12"/>
                <w:szCs w:val="16"/>
              </w:rPr>
            </w:pPr>
          </w:p>
          <w:p w14:paraId="6004E19D" w14:textId="77777777" w:rsidR="006F6740" w:rsidRDefault="006F6740" w:rsidP="006F6740">
            <w:pPr>
              <w:ind w:left="170" w:right="170"/>
              <w:jc w:val="both"/>
              <w:rPr>
                <w:rFonts w:ascii="Arial" w:hAnsi="Arial" w:cs="Arial"/>
                <w:sz w:val="16"/>
                <w:szCs w:val="16"/>
              </w:rPr>
            </w:pPr>
          </w:p>
          <w:p w14:paraId="36502D89" w14:textId="77777777" w:rsidR="006F6740" w:rsidRDefault="006F6740" w:rsidP="00224E9C">
            <w:pPr>
              <w:snapToGrid w:val="0"/>
              <w:jc w:val="both"/>
              <w:rPr>
                <w:rFonts w:ascii="Arial" w:hAnsi="Arial" w:cs="Arial"/>
                <w:sz w:val="16"/>
                <w:szCs w:val="16"/>
              </w:rPr>
            </w:pPr>
          </w:p>
          <w:p w14:paraId="3CEFB105" w14:textId="77777777" w:rsidR="00872C42" w:rsidRDefault="00872C42" w:rsidP="00224E9C">
            <w:pPr>
              <w:snapToGrid w:val="0"/>
              <w:jc w:val="both"/>
              <w:rPr>
                <w:rFonts w:ascii="Arial" w:hAnsi="Arial" w:cs="Arial"/>
                <w:b/>
                <w:bCs/>
              </w:rPr>
            </w:pPr>
          </w:p>
        </w:tc>
      </w:tr>
      <w:tr w:rsidR="006F6740" w14:paraId="5DF57D7A"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4E024B5A"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3C4DDF">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5"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14:paraId="4911A6B1"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4534BCD3"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133CD368"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1F86EDB6" w14:textId="77777777" w:rsidR="006F6740" w:rsidRDefault="006F6740" w:rsidP="006F6740">
            <w:pPr>
              <w:ind w:left="170" w:right="170"/>
              <w:jc w:val="both"/>
              <w:rPr>
                <w:rFonts w:ascii="Arial" w:hAnsi="Arial" w:cs="Arial"/>
                <w:sz w:val="16"/>
                <w:szCs w:val="16"/>
              </w:rPr>
            </w:pPr>
          </w:p>
          <w:p w14:paraId="165A2A0C"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1C0BDA6A" w14:textId="77777777" w:rsidR="006F6740" w:rsidRDefault="006F6740" w:rsidP="006F6740">
            <w:pPr>
              <w:ind w:left="170" w:right="170"/>
              <w:jc w:val="both"/>
              <w:rPr>
                <w:rFonts w:ascii="Arial" w:hAnsi="Arial" w:cs="Arial"/>
                <w:sz w:val="12"/>
                <w:szCs w:val="16"/>
              </w:rPr>
            </w:pPr>
          </w:p>
          <w:p w14:paraId="0DC6D600" w14:textId="77777777" w:rsidR="00872C42" w:rsidRDefault="00872C42" w:rsidP="006F6740">
            <w:pPr>
              <w:ind w:left="170" w:right="170"/>
              <w:jc w:val="both"/>
              <w:rPr>
                <w:rFonts w:ascii="Arial" w:hAnsi="Arial" w:cs="Arial"/>
                <w:sz w:val="12"/>
                <w:szCs w:val="16"/>
              </w:rPr>
            </w:pPr>
          </w:p>
          <w:p w14:paraId="200C6809" w14:textId="77777777" w:rsidR="00872C42" w:rsidRPr="00A70756" w:rsidRDefault="00872C42" w:rsidP="006F6740">
            <w:pPr>
              <w:ind w:left="170" w:right="170"/>
              <w:jc w:val="both"/>
              <w:rPr>
                <w:rFonts w:ascii="Arial" w:hAnsi="Arial" w:cs="Arial"/>
                <w:sz w:val="12"/>
                <w:szCs w:val="16"/>
              </w:rPr>
            </w:pPr>
          </w:p>
          <w:p w14:paraId="16FFF74A"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74BE9970" w14:textId="77777777" w:rsidR="006F6740" w:rsidRPr="00A70756" w:rsidRDefault="006F6740" w:rsidP="006F6740">
            <w:pPr>
              <w:ind w:left="170" w:right="170"/>
              <w:jc w:val="both"/>
              <w:rPr>
                <w:rFonts w:ascii="Arial" w:hAnsi="Arial" w:cs="Arial"/>
                <w:sz w:val="12"/>
                <w:szCs w:val="16"/>
              </w:rPr>
            </w:pPr>
          </w:p>
          <w:p w14:paraId="4F11496F" w14:textId="77777777" w:rsidR="006F6740" w:rsidRDefault="006F6740" w:rsidP="006F6740">
            <w:pPr>
              <w:ind w:left="170" w:right="170"/>
              <w:jc w:val="both"/>
              <w:rPr>
                <w:rFonts w:ascii="Arial" w:hAnsi="Arial" w:cs="Arial"/>
                <w:sz w:val="16"/>
                <w:szCs w:val="16"/>
              </w:rPr>
            </w:pPr>
          </w:p>
          <w:p w14:paraId="653B08F4" w14:textId="77777777" w:rsidR="006F6740" w:rsidRDefault="006F6740" w:rsidP="006F6740">
            <w:pPr>
              <w:ind w:left="170" w:right="170"/>
              <w:jc w:val="both"/>
              <w:rPr>
                <w:rFonts w:ascii="Arial" w:hAnsi="Arial" w:cs="Arial"/>
                <w:sz w:val="16"/>
                <w:szCs w:val="16"/>
              </w:rPr>
            </w:pPr>
          </w:p>
          <w:p w14:paraId="24D36C7B" w14:textId="77777777" w:rsidR="006F6740" w:rsidRDefault="006F6740">
            <w:pPr>
              <w:snapToGrid w:val="0"/>
              <w:jc w:val="both"/>
              <w:rPr>
                <w:rFonts w:ascii="Arial" w:hAnsi="Arial" w:cs="Arial"/>
                <w:b/>
                <w:bCs/>
              </w:rPr>
            </w:pPr>
          </w:p>
        </w:tc>
      </w:tr>
    </w:tbl>
    <w:p w14:paraId="2DDBA682" w14:textId="77777777" w:rsidR="002D13A0" w:rsidRDefault="002D13A0" w:rsidP="00D21AD8">
      <w:pPr>
        <w:tabs>
          <w:tab w:val="left" w:pos="-142"/>
          <w:tab w:val="left" w:pos="4111"/>
        </w:tabs>
        <w:rPr>
          <w:rFonts w:ascii="Arial" w:hAnsi="Arial" w:cs="Arial"/>
          <w:b/>
          <w:bCs/>
          <w:sz w:val="22"/>
          <w:szCs w:val="22"/>
        </w:rPr>
      </w:pPr>
    </w:p>
    <w:p w14:paraId="5E8FA65C" w14:textId="77777777" w:rsidR="006C3714" w:rsidRDefault="006C3714">
      <w:pPr>
        <w:suppressAutoHyphens w:val="0"/>
        <w:rPr>
          <w:rFonts w:ascii="Arial" w:hAnsi="Arial" w:cs="Arial"/>
          <w:b/>
          <w:bCs/>
          <w:sz w:val="22"/>
          <w:szCs w:val="22"/>
        </w:rPr>
      </w:pPr>
      <w:r>
        <w:rPr>
          <w:rFonts w:ascii="Arial" w:hAnsi="Arial" w:cs="Arial"/>
          <w:b/>
          <w:bCs/>
          <w:sz w:val="22"/>
          <w:szCs w:val="22"/>
        </w:rPr>
        <w:br w:type="page"/>
      </w:r>
    </w:p>
    <w:p w14:paraId="47EE0F28" w14:textId="77777777" w:rsidR="002D13A0" w:rsidRDefault="002D13A0" w:rsidP="00D21AD8">
      <w:pPr>
        <w:tabs>
          <w:tab w:val="left" w:pos="-142"/>
          <w:tab w:val="left" w:pos="4111"/>
        </w:tabs>
        <w:rPr>
          <w:rFonts w:ascii="Arial" w:hAnsi="Arial" w:cs="Arial"/>
          <w:b/>
          <w:bCs/>
          <w:sz w:val="22"/>
          <w:szCs w:val="22"/>
        </w:rPr>
      </w:pPr>
    </w:p>
    <w:p w14:paraId="12C8556A"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2A817BDB" w14:textId="77777777" w:rsidR="00427375" w:rsidRDefault="00427375" w:rsidP="008C2177">
      <w:pPr>
        <w:tabs>
          <w:tab w:val="left" w:pos="-142"/>
          <w:tab w:val="left" w:pos="4111"/>
        </w:tabs>
        <w:jc w:val="both"/>
        <w:rPr>
          <w:rFonts w:ascii="Arial" w:hAnsi="Arial" w:cs="Arial"/>
          <w:b/>
          <w:bCs/>
          <w:sz w:val="22"/>
          <w:szCs w:val="22"/>
        </w:rPr>
      </w:pPr>
    </w:p>
    <w:p w14:paraId="44794AD0"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6"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7"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7C37E79F"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07BDCBB5"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173C857F"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07DA0918"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529B9AC9"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368DEC48"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7DAE6922"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27043B88"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686CA5BF"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2B1F8C52"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7456E9E5"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4557FAAA" w14:textId="77777777" w:rsidR="00BD1236" w:rsidRPr="008C2177" w:rsidRDefault="00BD1236" w:rsidP="00171BF1">
      <w:pPr>
        <w:pStyle w:val="En-tte"/>
        <w:tabs>
          <w:tab w:val="left" w:pos="2160"/>
        </w:tabs>
        <w:ind w:left="284"/>
        <w:jc w:val="both"/>
        <w:rPr>
          <w:rFonts w:ascii="Arial" w:hAnsi="Arial" w:cs="Arial"/>
          <w:iCs/>
          <w:sz w:val="16"/>
          <w:szCs w:val="18"/>
        </w:rPr>
      </w:pPr>
    </w:p>
    <w:p w14:paraId="5B382AFE"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14D626F2" w14:textId="77777777" w:rsidR="00BD1236" w:rsidRPr="00171BF1" w:rsidRDefault="00BD1236" w:rsidP="00171BF1">
      <w:pPr>
        <w:pStyle w:val="En-tte"/>
        <w:ind w:left="993"/>
        <w:jc w:val="both"/>
        <w:rPr>
          <w:rFonts w:ascii="Arial" w:hAnsi="Arial" w:cs="Arial"/>
          <w:iCs/>
          <w:sz w:val="16"/>
          <w:szCs w:val="18"/>
        </w:rPr>
      </w:pPr>
    </w:p>
    <w:p w14:paraId="76A0CF21" w14:textId="77777777" w:rsidR="00BD1236" w:rsidRPr="00171BF1" w:rsidRDefault="00BD1236" w:rsidP="00171BF1">
      <w:pPr>
        <w:pStyle w:val="En-tte"/>
        <w:ind w:left="993"/>
        <w:jc w:val="both"/>
        <w:rPr>
          <w:rFonts w:ascii="Arial" w:hAnsi="Arial" w:cs="Arial"/>
          <w:iCs/>
          <w:sz w:val="16"/>
          <w:szCs w:val="18"/>
        </w:rPr>
      </w:pPr>
    </w:p>
    <w:p w14:paraId="12370E31"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6528222C"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4FB3F0EA"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452E0F4F"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30E1C6C"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F652318"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8"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06000A9E"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4AA3FA08"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3C4DDF">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0FBBEC50"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37655FA7"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4713520C"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5E6C476B" w14:textId="77777777" w:rsidTr="005C765E">
        <w:tc>
          <w:tcPr>
            <w:tcW w:w="10344" w:type="dxa"/>
            <w:shd w:val="clear" w:color="auto" w:fill="66CCFF"/>
          </w:tcPr>
          <w:p w14:paraId="4B3F8208"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7AFCBDE4" w14:textId="77777777" w:rsidR="00D21AD8" w:rsidRDefault="00D21AD8" w:rsidP="00D21AD8">
      <w:pPr>
        <w:tabs>
          <w:tab w:val="left" w:pos="-142"/>
          <w:tab w:val="left" w:pos="4111"/>
        </w:tabs>
        <w:rPr>
          <w:rFonts w:ascii="Arial" w:hAnsi="Arial" w:cs="Arial"/>
          <w:b/>
          <w:bCs/>
          <w:sz w:val="22"/>
          <w:szCs w:val="22"/>
        </w:rPr>
      </w:pPr>
    </w:p>
    <w:p w14:paraId="4D0DD4DB"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26ABA74F"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14:paraId="223E3BB2" w14:textId="77777777" w:rsidR="00472B25" w:rsidRDefault="00472B25">
      <w:pPr>
        <w:rPr>
          <w:rFonts w:ascii="Arial" w:hAnsi="Arial" w:cs="Arial"/>
        </w:rPr>
      </w:pPr>
    </w:p>
    <w:p w14:paraId="4884E5C5"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2D6F82B2" w14:textId="77777777" w:rsidR="00555AC1" w:rsidRDefault="00555AC1" w:rsidP="00171BF1">
      <w:pPr>
        <w:jc w:val="both"/>
        <w:rPr>
          <w:rFonts w:ascii="Arial" w:hAnsi="Arial" w:cs="Arial"/>
          <w:i/>
          <w:sz w:val="18"/>
        </w:rPr>
      </w:pPr>
    </w:p>
    <w:p w14:paraId="29F5AF1F" w14:textId="77777777" w:rsidR="00555AC1" w:rsidRDefault="00555AC1" w:rsidP="00171BF1">
      <w:pPr>
        <w:jc w:val="both"/>
        <w:rPr>
          <w:rFonts w:ascii="Arial" w:hAnsi="Arial" w:cs="Arial"/>
          <w:i/>
          <w:sz w:val="18"/>
        </w:rPr>
      </w:pPr>
    </w:p>
    <w:p w14:paraId="514C048A" w14:textId="77777777" w:rsidR="00555AC1" w:rsidRDefault="00555AC1" w:rsidP="00171BF1">
      <w:pPr>
        <w:jc w:val="both"/>
        <w:rPr>
          <w:rFonts w:ascii="Arial" w:hAnsi="Arial" w:cs="Arial"/>
          <w:i/>
          <w:sz w:val="18"/>
        </w:rPr>
      </w:pPr>
    </w:p>
    <w:p w14:paraId="6C56F886" w14:textId="77777777" w:rsidR="00555AC1" w:rsidRDefault="00555AC1" w:rsidP="00171BF1">
      <w:pPr>
        <w:jc w:val="both"/>
        <w:rPr>
          <w:rFonts w:ascii="Arial" w:hAnsi="Arial" w:cs="Arial"/>
          <w:i/>
          <w:sz w:val="18"/>
        </w:rPr>
      </w:pPr>
    </w:p>
    <w:p w14:paraId="5F891714" w14:textId="77777777" w:rsidR="00555AC1" w:rsidRDefault="00555AC1" w:rsidP="00171BF1">
      <w:pPr>
        <w:jc w:val="both"/>
        <w:rPr>
          <w:rFonts w:ascii="Arial" w:hAnsi="Arial" w:cs="Arial"/>
          <w:i/>
          <w:sz w:val="18"/>
        </w:rPr>
      </w:pPr>
    </w:p>
    <w:p w14:paraId="29473169" w14:textId="77777777" w:rsidR="00555AC1" w:rsidRDefault="00555AC1" w:rsidP="00171BF1">
      <w:pPr>
        <w:jc w:val="both"/>
        <w:rPr>
          <w:rFonts w:ascii="Arial" w:hAnsi="Arial" w:cs="Arial"/>
          <w:i/>
          <w:sz w:val="18"/>
        </w:rPr>
      </w:pPr>
    </w:p>
    <w:p w14:paraId="2B3F4623" w14:textId="77777777" w:rsidR="00555AC1" w:rsidRDefault="00555AC1" w:rsidP="00171BF1">
      <w:pPr>
        <w:jc w:val="both"/>
        <w:rPr>
          <w:rFonts w:ascii="Arial" w:hAnsi="Arial" w:cs="Arial"/>
          <w:i/>
          <w:sz w:val="18"/>
        </w:rPr>
      </w:pPr>
    </w:p>
    <w:p w14:paraId="35728103" w14:textId="77777777"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04CC10D5" w14:textId="77777777" w:rsidR="00555AC1" w:rsidRDefault="00555AC1" w:rsidP="00171BF1">
      <w:pPr>
        <w:jc w:val="both"/>
        <w:rPr>
          <w:rFonts w:ascii="Arial" w:hAnsi="Arial" w:cs="Arial"/>
          <w:i/>
          <w:sz w:val="18"/>
        </w:rPr>
      </w:pPr>
    </w:p>
    <w:p w14:paraId="23AE6C76" w14:textId="77777777" w:rsidR="00555AC1" w:rsidRDefault="00555AC1" w:rsidP="00171BF1">
      <w:pPr>
        <w:jc w:val="both"/>
        <w:rPr>
          <w:rFonts w:ascii="Arial" w:hAnsi="Arial" w:cs="Arial"/>
          <w:i/>
          <w:sz w:val="18"/>
        </w:rPr>
      </w:pPr>
    </w:p>
    <w:p w14:paraId="75839D5E" w14:textId="77777777" w:rsidR="00555AC1" w:rsidRDefault="00555AC1" w:rsidP="00171BF1">
      <w:pPr>
        <w:jc w:val="both"/>
        <w:rPr>
          <w:rFonts w:ascii="Arial" w:hAnsi="Arial" w:cs="Arial"/>
          <w:i/>
          <w:sz w:val="18"/>
        </w:rPr>
      </w:pPr>
    </w:p>
    <w:p w14:paraId="55390952" w14:textId="77777777" w:rsidR="00555AC1" w:rsidRDefault="00555AC1" w:rsidP="00171BF1">
      <w:pPr>
        <w:jc w:val="both"/>
        <w:rPr>
          <w:rFonts w:ascii="Arial" w:hAnsi="Arial" w:cs="Arial"/>
          <w:i/>
          <w:sz w:val="18"/>
        </w:rPr>
      </w:pPr>
    </w:p>
    <w:p w14:paraId="08277778" w14:textId="77777777" w:rsidR="00755416" w:rsidRDefault="00755416" w:rsidP="00171BF1">
      <w:pPr>
        <w:jc w:val="both"/>
        <w:rPr>
          <w:rFonts w:ascii="Arial" w:hAnsi="Arial" w:cs="Arial"/>
          <w:i/>
          <w:sz w:val="18"/>
        </w:rPr>
      </w:pPr>
    </w:p>
    <w:p w14:paraId="6D1EE08D" w14:textId="77777777" w:rsidR="00755416" w:rsidRDefault="00755416" w:rsidP="00171BF1">
      <w:pPr>
        <w:jc w:val="both"/>
        <w:rPr>
          <w:rFonts w:ascii="Arial" w:hAnsi="Arial" w:cs="Arial"/>
          <w:i/>
          <w:sz w:val="18"/>
        </w:rPr>
      </w:pPr>
    </w:p>
    <w:p w14:paraId="549976A2" w14:textId="77777777" w:rsidR="00755416" w:rsidRDefault="00755416" w:rsidP="00171BF1">
      <w:pPr>
        <w:jc w:val="both"/>
        <w:rPr>
          <w:rFonts w:ascii="Arial" w:hAnsi="Arial" w:cs="Arial"/>
          <w:i/>
          <w:sz w:val="18"/>
        </w:rPr>
      </w:pPr>
    </w:p>
    <w:p w14:paraId="1E6916F8" w14:textId="77777777" w:rsidR="00717070" w:rsidRDefault="00717070" w:rsidP="00171BF1">
      <w:pPr>
        <w:jc w:val="both"/>
        <w:rPr>
          <w:rFonts w:ascii="Arial" w:hAnsi="Arial" w:cs="Arial"/>
          <w:i/>
          <w:sz w:val="18"/>
        </w:rPr>
      </w:pPr>
    </w:p>
    <w:p w14:paraId="40A2F412" w14:textId="77777777" w:rsidR="00717070" w:rsidRDefault="00717070" w:rsidP="00171BF1">
      <w:pPr>
        <w:jc w:val="both"/>
        <w:rPr>
          <w:rFonts w:ascii="Arial" w:hAnsi="Arial" w:cs="Arial"/>
          <w:i/>
          <w:sz w:val="18"/>
        </w:rPr>
      </w:pPr>
    </w:p>
    <w:p w14:paraId="467A376C" w14:textId="77777777" w:rsidR="00717070" w:rsidRDefault="00717070" w:rsidP="00171BF1">
      <w:pPr>
        <w:jc w:val="both"/>
        <w:rPr>
          <w:rFonts w:ascii="Arial" w:hAnsi="Arial" w:cs="Arial"/>
          <w:i/>
          <w:sz w:val="18"/>
        </w:rPr>
      </w:pPr>
    </w:p>
    <w:p w14:paraId="59ACFEC1" w14:textId="77777777" w:rsidR="00755416" w:rsidRDefault="00755416" w:rsidP="00171BF1">
      <w:pPr>
        <w:jc w:val="both"/>
        <w:rPr>
          <w:rFonts w:ascii="Arial" w:hAnsi="Arial" w:cs="Arial"/>
          <w:i/>
          <w:sz w:val="18"/>
        </w:rPr>
      </w:pPr>
    </w:p>
    <w:p w14:paraId="5CB607C1" w14:textId="77777777" w:rsidR="00755416" w:rsidRDefault="00755416" w:rsidP="00171BF1">
      <w:pPr>
        <w:jc w:val="both"/>
        <w:rPr>
          <w:rFonts w:ascii="Arial" w:hAnsi="Arial" w:cs="Arial"/>
          <w:i/>
          <w:sz w:val="18"/>
        </w:rPr>
      </w:pPr>
    </w:p>
    <w:p w14:paraId="4E54688E" w14:textId="77777777" w:rsidR="00755416" w:rsidRDefault="00755416" w:rsidP="00171BF1">
      <w:pPr>
        <w:jc w:val="both"/>
        <w:rPr>
          <w:rFonts w:ascii="Arial" w:hAnsi="Arial" w:cs="Arial"/>
          <w:i/>
          <w:sz w:val="18"/>
        </w:rPr>
      </w:pPr>
    </w:p>
    <w:p w14:paraId="173BE994" w14:textId="77777777" w:rsidR="00755416" w:rsidRDefault="00755416" w:rsidP="00171BF1">
      <w:pPr>
        <w:jc w:val="both"/>
        <w:rPr>
          <w:rFonts w:ascii="Arial" w:hAnsi="Arial" w:cs="Arial"/>
          <w:i/>
          <w:sz w:val="18"/>
        </w:rPr>
      </w:pPr>
    </w:p>
    <w:p w14:paraId="707C8C02" w14:textId="77777777" w:rsidR="00755416" w:rsidRDefault="00755416" w:rsidP="00663B7E">
      <w:pPr>
        <w:rPr>
          <w:rFonts w:ascii="Arial" w:hAnsi="Arial" w:cs="Arial"/>
          <w:i/>
          <w:sz w:val="18"/>
        </w:rPr>
      </w:pPr>
    </w:p>
    <w:p w14:paraId="7514203C" w14:textId="77777777" w:rsidR="00755416" w:rsidRDefault="00755416" w:rsidP="00663B7E">
      <w:pPr>
        <w:rPr>
          <w:rFonts w:ascii="Arial" w:hAnsi="Arial" w:cs="Arial"/>
          <w:i/>
          <w:sz w:val="18"/>
        </w:rPr>
      </w:pPr>
    </w:p>
    <w:p w14:paraId="20259336" w14:textId="77777777" w:rsidR="00555AC1" w:rsidRDefault="00555AC1" w:rsidP="00663B7E">
      <w:pPr>
        <w:rPr>
          <w:rFonts w:ascii="Arial" w:hAnsi="Arial" w:cs="Arial"/>
          <w:i/>
          <w:sz w:val="18"/>
        </w:rPr>
      </w:pPr>
    </w:p>
    <w:p w14:paraId="5C8D4A5E"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9"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14:paraId="336AEA7D"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27B29E4B" w14:textId="77777777" w:rsidR="00663B7E" w:rsidRPr="00171BF1" w:rsidRDefault="00663B7E" w:rsidP="00171BF1">
      <w:pPr>
        <w:jc w:val="both"/>
        <w:rPr>
          <w:rFonts w:ascii="Arial" w:hAnsi="Arial" w:cs="Arial"/>
          <w:sz w:val="18"/>
        </w:rPr>
      </w:pPr>
    </w:p>
    <w:p w14:paraId="0A6F77C5"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71526FD8" w14:textId="77777777" w:rsidR="00663B7E" w:rsidRDefault="00663B7E" w:rsidP="00171BF1">
      <w:pPr>
        <w:ind w:left="284"/>
        <w:jc w:val="both"/>
        <w:rPr>
          <w:rFonts w:ascii="Arial" w:hAnsi="Arial" w:cs="Arial"/>
          <w:sz w:val="16"/>
        </w:rPr>
      </w:pPr>
    </w:p>
    <w:p w14:paraId="0299A2EA" w14:textId="77777777" w:rsidR="00717070" w:rsidRPr="00171BF1" w:rsidRDefault="00717070" w:rsidP="00171BF1">
      <w:pPr>
        <w:ind w:left="284"/>
        <w:jc w:val="both"/>
        <w:rPr>
          <w:rFonts w:ascii="Arial" w:hAnsi="Arial" w:cs="Arial"/>
          <w:sz w:val="16"/>
        </w:rPr>
      </w:pPr>
    </w:p>
    <w:p w14:paraId="5B0B9EC8" w14:textId="77777777" w:rsidR="00663B7E" w:rsidRPr="00171BF1" w:rsidRDefault="00663B7E" w:rsidP="00171BF1">
      <w:pPr>
        <w:ind w:left="284"/>
        <w:jc w:val="both"/>
        <w:rPr>
          <w:rFonts w:ascii="Arial" w:hAnsi="Arial" w:cs="Arial"/>
          <w:sz w:val="16"/>
        </w:rPr>
      </w:pPr>
    </w:p>
    <w:p w14:paraId="67D74C34"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499346CC" w14:textId="77777777" w:rsidR="00663B7E" w:rsidRPr="00171BF1" w:rsidRDefault="00663B7E" w:rsidP="00171BF1">
      <w:pPr>
        <w:ind w:left="284"/>
        <w:jc w:val="both"/>
        <w:rPr>
          <w:rFonts w:ascii="Arial" w:hAnsi="Arial" w:cs="Arial"/>
          <w:sz w:val="16"/>
        </w:rPr>
      </w:pPr>
    </w:p>
    <w:p w14:paraId="320FED22" w14:textId="77777777" w:rsidR="00663B7E" w:rsidRPr="00171BF1" w:rsidRDefault="00663B7E" w:rsidP="00171BF1">
      <w:pPr>
        <w:ind w:left="284"/>
        <w:jc w:val="both"/>
        <w:rPr>
          <w:rFonts w:ascii="Arial" w:hAnsi="Arial" w:cs="Arial"/>
          <w:sz w:val="16"/>
        </w:rPr>
      </w:pPr>
    </w:p>
    <w:p w14:paraId="2808EFD8" w14:textId="77777777" w:rsidR="00663B7E" w:rsidRPr="00171BF1" w:rsidRDefault="00663B7E" w:rsidP="00171BF1">
      <w:pPr>
        <w:ind w:left="284"/>
        <w:jc w:val="both"/>
        <w:rPr>
          <w:rFonts w:ascii="Arial" w:hAnsi="Arial" w:cs="Arial"/>
          <w:sz w:val="16"/>
        </w:rPr>
      </w:pPr>
    </w:p>
    <w:p w14:paraId="79E5F7AC" w14:textId="77777777" w:rsidR="00663B7E" w:rsidRDefault="00663B7E" w:rsidP="00171BF1">
      <w:pPr>
        <w:ind w:left="284"/>
        <w:jc w:val="both"/>
        <w:rPr>
          <w:rFonts w:ascii="Arial" w:hAnsi="Arial" w:cs="Arial"/>
          <w:sz w:val="16"/>
        </w:rPr>
      </w:pPr>
    </w:p>
    <w:p w14:paraId="065B8942"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16841705" w14:textId="77777777" w:rsidTr="00261FC1">
        <w:tc>
          <w:tcPr>
            <w:tcW w:w="10331" w:type="dxa"/>
            <w:shd w:val="clear" w:color="auto" w:fill="66CCFF"/>
          </w:tcPr>
          <w:p w14:paraId="00AD618D"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6473E884"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4DAC0328"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5B01E69A" w14:textId="77777777" w:rsidR="00646B4F" w:rsidRPr="00171BF1" w:rsidRDefault="00646B4F" w:rsidP="00171BF1">
      <w:pPr>
        <w:ind w:left="284"/>
        <w:rPr>
          <w:rFonts w:ascii="Arial" w:hAnsi="Arial" w:cs="Arial"/>
        </w:rPr>
      </w:pPr>
    </w:p>
    <w:p w14:paraId="72F89050"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44C53C42"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024D1933"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5DA578BB"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30158616"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44C5BFE6"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715FC673"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75A16050"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62CC70E6"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58140A50" w14:textId="77777777" w:rsidR="00472B25" w:rsidRDefault="00472B25">
            <w:pPr>
              <w:tabs>
                <w:tab w:val="left" w:pos="864"/>
              </w:tabs>
              <w:snapToGrid w:val="0"/>
              <w:spacing w:before="120" w:after="120"/>
              <w:rPr>
                <w:rFonts w:ascii="Arial" w:hAnsi="Arial" w:cs="Arial"/>
                <w:sz w:val="16"/>
                <w:szCs w:val="16"/>
              </w:rPr>
            </w:pPr>
          </w:p>
          <w:p w14:paraId="13DC78FB"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0C19E777"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58D16F22" w14:textId="77777777" w:rsidR="00472B25" w:rsidRDefault="00472B25">
            <w:pPr>
              <w:tabs>
                <w:tab w:val="left" w:pos="864"/>
              </w:tabs>
              <w:snapToGrid w:val="0"/>
              <w:spacing w:before="120" w:after="120"/>
              <w:jc w:val="right"/>
              <w:rPr>
                <w:rFonts w:ascii="Arial" w:hAnsi="Arial" w:cs="Arial"/>
                <w:sz w:val="16"/>
                <w:szCs w:val="16"/>
              </w:rPr>
            </w:pPr>
          </w:p>
        </w:tc>
      </w:tr>
      <w:tr w:rsidR="00472B25" w14:paraId="6B3E930D" w14:textId="77777777">
        <w:trPr>
          <w:trHeight w:val="737"/>
        </w:trPr>
        <w:tc>
          <w:tcPr>
            <w:tcW w:w="2566" w:type="dxa"/>
            <w:tcBorders>
              <w:left w:val="single" w:sz="8" w:space="0" w:color="000000"/>
              <w:bottom w:val="single" w:sz="8" w:space="0" w:color="000000"/>
            </w:tcBorders>
            <w:shd w:val="clear" w:color="auto" w:fill="auto"/>
          </w:tcPr>
          <w:p w14:paraId="4AF8CBA8"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45A9C9C4" w14:textId="77777777" w:rsidR="00472B25" w:rsidRDefault="00472B25">
            <w:pPr>
              <w:tabs>
                <w:tab w:val="left" w:pos="864"/>
              </w:tabs>
              <w:snapToGrid w:val="0"/>
              <w:spacing w:before="120" w:after="120"/>
              <w:rPr>
                <w:rFonts w:ascii="Arial" w:hAnsi="Arial" w:cs="Arial"/>
                <w:sz w:val="16"/>
                <w:szCs w:val="16"/>
              </w:rPr>
            </w:pPr>
          </w:p>
          <w:p w14:paraId="1DAE46F6"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41E50E47" w14:textId="77777777" w:rsidR="00472B25" w:rsidRDefault="00472B25">
            <w:pPr>
              <w:tabs>
                <w:tab w:val="left" w:pos="864"/>
              </w:tabs>
              <w:snapToGrid w:val="0"/>
              <w:spacing w:before="120" w:after="120"/>
              <w:jc w:val="right"/>
              <w:rPr>
                <w:rFonts w:ascii="Arial" w:hAnsi="Arial" w:cs="Arial"/>
                <w:sz w:val="16"/>
                <w:szCs w:val="16"/>
              </w:rPr>
            </w:pPr>
          </w:p>
          <w:p w14:paraId="0B619B81"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3A9751F2" w14:textId="77777777" w:rsidR="00472B25" w:rsidRDefault="00472B25">
            <w:pPr>
              <w:tabs>
                <w:tab w:val="left" w:pos="864"/>
              </w:tabs>
              <w:snapToGrid w:val="0"/>
              <w:spacing w:before="120" w:after="120"/>
              <w:jc w:val="right"/>
              <w:rPr>
                <w:rFonts w:ascii="Arial" w:hAnsi="Arial" w:cs="Arial"/>
                <w:sz w:val="16"/>
                <w:szCs w:val="16"/>
              </w:rPr>
            </w:pPr>
          </w:p>
          <w:p w14:paraId="5A2F7F96"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5A9C59B3" w14:textId="77777777" w:rsidR="00472B25" w:rsidRDefault="00472B25">
      <w:pPr>
        <w:tabs>
          <w:tab w:val="left" w:pos="864"/>
        </w:tabs>
        <w:jc w:val="both"/>
        <w:rPr>
          <w:rFonts w:ascii="Arial" w:hAnsi="Arial" w:cs="Arial"/>
        </w:rPr>
      </w:pPr>
    </w:p>
    <w:p w14:paraId="3B2A0B28"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56FAE348" w14:textId="77777777" w:rsidR="00646B4F" w:rsidRDefault="00646B4F">
      <w:pPr>
        <w:tabs>
          <w:tab w:val="left" w:pos="864"/>
        </w:tabs>
        <w:jc w:val="both"/>
        <w:rPr>
          <w:rFonts w:ascii="Arial" w:hAnsi="Arial" w:cs="Arial"/>
        </w:rPr>
      </w:pPr>
    </w:p>
    <w:p w14:paraId="71EE349E" w14:textId="77777777" w:rsidR="00646B4F" w:rsidRDefault="00685900" w:rsidP="00171BF1">
      <w:pPr>
        <w:tabs>
          <w:tab w:val="left" w:pos="864"/>
        </w:tabs>
        <w:ind w:left="567"/>
        <w:jc w:val="both"/>
        <w:rPr>
          <w:rFonts w:ascii="Arial" w:hAnsi="Arial" w:cs="Arial"/>
        </w:rPr>
      </w:pPr>
      <w:r>
        <w:rPr>
          <w:rFonts w:ascii="Arial" w:hAnsi="Arial" w:cs="Arial"/>
        </w:rPr>
        <w:t>……./…………./……</w:t>
      </w:r>
    </w:p>
    <w:p w14:paraId="5A658E14" w14:textId="77777777" w:rsidR="00646B4F" w:rsidRDefault="00646B4F">
      <w:pPr>
        <w:tabs>
          <w:tab w:val="left" w:pos="864"/>
        </w:tabs>
        <w:jc w:val="both"/>
        <w:rPr>
          <w:rFonts w:ascii="Arial" w:hAnsi="Arial" w:cs="Arial"/>
        </w:rPr>
      </w:pPr>
    </w:p>
    <w:p w14:paraId="050878B3"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310B1FEE" w14:textId="77777777"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14:paraId="12D4AA15" w14:textId="77777777" w:rsidR="00646B4F" w:rsidRDefault="00646B4F">
      <w:pPr>
        <w:tabs>
          <w:tab w:val="left" w:pos="864"/>
        </w:tabs>
        <w:jc w:val="both"/>
        <w:rPr>
          <w:rFonts w:ascii="Arial" w:hAnsi="Arial" w:cs="Arial"/>
        </w:rPr>
      </w:pPr>
    </w:p>
    <w:p w14:paraId="038D9916" w14:textId="77777777" w:rsidR="00646B4F" w:rsidRDefault="00646B4F">
      <w:pPr>
        <w:tabs>
          <w:tab w:val="left" w:pos="864"/>
        </w:tabs>
        <w:jc w:val="both"/>
        <w:rPr>
          <w:rFonts w:ascii="Arial" w:hAnsi="Arial" w:cs="Arial"/>
        </w:rPr>
      </w:pPr>
    </w:p>
    <w:p w14:paraId="6A368FF8" w14:textId="77777777" w:rsidR="001A1D05" w:rsidRDefault="001A1D05">
      <w:pPr>
        <w:tabs>
          <w:tab w:val="left" w:pos="864"/>
        </w:tabs>
        <w:jc w:val="both"/>
        <w:rPr>
          <w:rFonts w:ascii="Arial" w:hAnsi="Arial" w:cs="Arial"/>
        </w:rPr>
      </w:pPr>
    </w:p>
    <w:p w14:paraId="4A3E1906" w14:textId="77777777" w:rsidR="001A1D05" w:rsidRDefault="001A1D05">
      <w:pPr>
        <w:tabs>
          <w:tab w:val="left" w:pos="864"/>
        </w:tabs>
        <w:jc w:val="both"/>
        <w:rPr>
          <w:rFonts w:ascii="Arial" w:hAnsi="Arial" w:cs="Arial"/>
        </w:rPr>
      </w:pPr>
    </w:p>
    <w:p w14:paraId="4B52E5A7" w14:textId="77777777" w:rsidR="001A1D05" w:rsidRDefault="001A1D05">
      <w:pPr>
        <w:tabs>
          <w:tab w:val="left" w:pos="864"/>
        </w:tabs>
        <w:jc w:val="both"/>
        <w:rPr>
          <w:rFonts w:ascii="Arial" w:hAnsi="Arial" w:cs="Arial"/>
        </w:rPr>
      </w:pPr>
    </w:p>
    <w:p w14:paraId="464115C7" w14:textId="77777777" w:rsidR="00646B4F" w:rsidRDefault="00646B4F">
      <w:pPr>
        <w:tabs>
          <w:tab w:val="left" w:pos="864"/>
        </w:tabs>
        <w:jc w:val="both"/>
        <w:rPr>
          <w:rFonts w:ascii="Arial" w:hAnsi="Arial" w:cs="Arial"/>
        </w:rPr>
      </w:pPr>
    </w:p>
    <w:p w14:paraId="49ED5287" w14:textId="77777777" w:rsidR="00826CBB" w:rsidRDefault="00826CBB">
      <w:pPr>
        <w:tabs>
          <w:tab w:val="left" w:pos="864"/>
        </w:tabs>
        <w:jc w:val="both"/>
        <w:rPr>
          <w:rFonts w:ascii="Arial" w:hAnsi="Arial" w:cs="Arial"/>
        </w:rPr>
      </w:pPr>
    </w:p>
    <w:p w14:paraId="3083D9B7" w14:textId="77777777" w:rsidR="00826CBB" w:rsidRDefault="00826CBB">
      <w:pPr>
        <w:tabs>
          <w:tab w:val="left" w:pos="864"/>
        </w:tabs>
        <w:jc w:val="both"/>
        <w:rPr>
          <w:rFonts w:ascii="Arial" w:hAnsi="Arial" w:cs="Arial"/>
        </w:rPr>
      </w:pPr>
    </w:p>
    <w:p w14:paraId="4D43FEB2" w14:textId="77777777" w:rsidR="00826CBB" w:rsidRDefault="00826CBB">
      <w:pPr>
        <w:tabs>
          <w:tab w:val="left" w:pos="864"/>
        </w:tabs>
        <w:jc w:val="both"/>
        <w:rPr>
          <w:rFonts w:ascii="Arial" w:hAnsi="Arial" w:cs="Arial"/>
        </w:rPr>
      </w:pPr>
    </w:p>
    <w:p w14:paraId="448EDBDD" w14:textId="77777777" w:rsidR="00826CBB" w:rsidRDefault="00826CBB">
      <w:pPr>
        <w:tabs>
          <w:tab w:val="left" w:pos="864"/>
        </w:tabs>
        <w:jc w:val="both"/>
        <w:rPr>
          <w:rFonts w:ascii="Arial" w:hAnsi="Arial" w:cs="Arial"/>
        </w:rPr>
      </w:pPr>
    </w:p>
    <w:p w14:paraId="37958806" w14:textId="77777777" w:rsidR="00361F37" w:rsidRDefault="00361F37">
      <w:pPr>
        <w:tabs>
          <w:tab w:val="left" w:pos="864"/>
        </w:tabs>
        <w:jc w:val="both"/>
        <w:rPr>
          <w:rFonts w:ascii="Arial" w:hAnsi="Arial" w:cs="Arial"/>
        </w:rPr>
      </w:pPr>
    </w:p>
    <w:p w14:paraId="7E9026BE" w14:textId="77777777" w:rsidR="00361F37" w:rsidRDefault="00361F37">
      <w:pPr>
        <w:tabs>
          <w:tab w:val="left" w:pos="864"/>
        </w:tabs>
        <w:jc w:val="both"/>
        <w:rPr>
          <w:rFonts w:ascii="Arial" w:hAnsi="Arial" w:cs="Arial"/>
        </w:rPr>
      </w:pPr>
    </w:p>
    <w:p w14:paraId="7B2B3BAF" w14:textId="77777777" w:rsidR="00361F37" w:rsidRDefault="00361F37">
      <w:pPr>
        <w:tabs>
          <w:tab w:val="left" w:pos="864"/>
        </w:tabs>
        <w:jc w:val="both"/>
        <w:rPr>
          <w:rFonts w:ascii="Arial" w:hAnsi="Arial" w:cs="Arial"/>
        </w:rPr>
      </w:pPr>
    </w:p>
    <w:p w14:paraId="449DA1BC" w14:textId="77777777" w:rsidR="00361F37" w:rsidRDefault="00361F37">
      <w:pPr>
        <w:tabs>
          <w:tab w:val="left" w:pos="864"/>
        </w:tabs>
        <w:jc w:val="both"/>
        <w:rPr>
          <w:rFonts w:ascii="Arial" w:hAnsi="Arial" w:cs="Arial"/>
        </w:rPr>
      </w:pPr>
    </w:p>
    <w:p w14:paraId="6E527832" w14:textId="77777777" w:rsidR="00361F37" w:rsidRDefault="00361F37">
      <w:pPr>
        <w:tabs>
          <w:tab w:val="left" w:pos="864"/>
        </w:tabs>
        <w:jc w:val="both"/>
        <w:rPr>
          <w:rFonts w:ascii="Arial" w:hAnsi="Arial" w:cs="Arial"/>
        </w:rPr>
      </w:pPr>
    </w:p>
    <w:p w14:paraId="6CD9FA44" w14:textId="77777777" w:rsidR="00361F37" w:rsidRDefault="00361F37">
      <w:pPr>
        <w:tabs>
          <w:tab w:val="left" w:pos="864"/>
        </w:tabs>
        <w:jc w:val="both"/>
        <w:rPr>
          <w:rFonts w:ascii="Arial" w:hAnsi="Arial" w:cs="Arial"/>
        </w:rPr>
      </w:pPr>
    </w:p>
    <w:p w14:paraId="0162F652" w14:textId="77777777" w:rsidR="00361F37" w:rsidRDefault="00361F37">
      <w:pPr>
        <w:tabs>
          <w:tab w:val="left" w:pos="864"/>
        </w:tabs>
        <w:jc w:val="both"/>
        <w:rPr>
          <w:rFonts w:ascii="Arial" w:hAnsi="Arial" w:cs="Arial"/>
        </w:rPr>
      </w:pPr>
    </w:p>
    <w:p w14:paraId="4C9065C1" w14:textId="77777777" w:rsidR="00361F37" w:rsidRDefault="00361F37">
      <w:pPr>
        <w:tabs>
          <w:tab w:val="left" w:pos="864"/>
        </w:tabs>
        <w:jc w:val="both"/>
        <w:rPr>
          <w:rFonts w:ascii="Arial" w:hAnsi="Arial" w:cs="Arial"/>
        </w:rPr>
      </w:pPr>
    </w:p>
    <w:p w14:paraId="5A9C7F45" w14:textId="77777777" w:rsidR="00361F37" w:rsidRDefault="00361F37">
      <w:pPr>
        <w:tabs>
          <w:tab w:val="left" w:pos="864"/>
        </w:tabs>
        <w:jc w:val="both"/>
        <w:rPr>
          <w:rFonts w:ascii="Arial" w:hAnsi="Arial" w:cs="Arial"/>
        </w:rPr>
      </w:pPr>
    </w:p>
    <w:p w14:paraId="40CB5D6C" w14:textId="77777777" w:rsidR="00361F37" w:rsidRDefault="00361F37">
      <w:pPr>
        <w:tabs>
          <w:tab w:val="left" w:pos="864"/>
        </w:tabs>
        <w:jc w:val="both"/>
        <w:rPr>
          <w:rFonts w:ascii="Arial" w:hAnsi="Arial" w:cs="Arial"/>
        </w:rPr>
      </w:pPr>
    </w:p>
    <w:p w14:paraId="54CBCC87" w14:textId="77777777" w:rsidR="00361F37" w:rsidRDefault="00361F37">
      <w:pPr>
        <w:tabs>
          <w:tab w:val="left" w:pos="864"/>
        </w:tabs>
        <w:jc w:val="both"/>
        <w:rPr>
          <w:rFonts w:ascii="Arial" w:hAnsi="Arial" w:cs="Arial"/>
        </w:rPr>
      </w:pPr>
    </w:p>
    <w:p w14:paraId="29723E25"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1EC6E8E3" w14:textId="77777777" w:rsidR="00C56E90" w:rsidRDefault="00C56E90">
      <w:pPr>
        <w:tabs>
          <w:tab w:val="left" w:pos="864"/>
        </w:tabs>
        <w:jc w:val="both"/>
        <w:rPr>
          <w:rFonts w:ascii="Arial" w:hAnsi="Arial" w:cs="Arial"/>
        </w:rPr>
      </w:pPr>
    </w:p>
    <w:p w14:paraId="4FE0FEF7" w14:textId="0CDC13C6"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3C4DDF">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40"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14:paraId="05A233E8" w14:textId="77777777"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 xml:space="preserve">ne seront </w:t>
      </w:r>
      <w:proofErr w:type="gramStart"/>
      <w:r w:rsidR="005036C5">
        <w:rPr>
          <w:rFonts w:ascii="Arial" w:hAnsi="Arial" w:cs="Arial"/>
          <w:i/>
          <w:iCs/>
          <w:sz w:val="18"/>
          <w:szCs w:val="18"/>
        </w:rPr>
        <w:t>sollicité</w:t>
      </w:r>
      <w:proofErr w:type="gramEnd"/>
      <w:r w:rsidR="005036C5">
        <w:rPr>
          <w:rFonts w:ascii="Arial" w:hAnsi="Arial" w:cs="Arial"/>
          <w:i/>
          <w:iCs/>
          <w:sz w:val="18"/>
          <w:szCs w:val="18"/>
        </w:rPr>
        <w:t xml:space="preserve"> sur ce point qu’avant l’attribution du marché public</w:t>
      </w:r>
      <w:r>
        <w:rPr>
          <w:rFonts w:ascii="Arial" w:hAnsi="Arial" w:cs="Arial"/>
          <w:i/>
          <w:iCs/>
          <w:sz w:val="18"/>
          <w:szCs w:val="18"/>
        </w:rPr>
        <w:t>.)</w:t>
      </w:r>
    </w:p>
    <w:p w14:paraId="3AAE0D85" w14:textId="77777777"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424970AC"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1"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14:paraId="167449A8" w14:textId="77777777" w:rsidR="00C56E90" w:rsidRDefault="00C56E90">
      <w:pPr>
        <w:tabs>
          <w:tab w:val="left" w:pos="864"/>
        </w:tabs>
        <w:jc w:val="both"/>
        <w:rPr>
          <w:rFonts w:ascii="Arial" w:hAnsi="Arial" w:cs="Arial"/>
        </w:rPr>
      </w:pPr>
    </w:p>
    <w:p w14:paraId="063A7D57"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0CE714C7"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814C32E" w14:textId="77777777" w:rsidR="00685900" w:rsidRPr="00F15FE2" w:rsidRDefault="00685900" w:rsidP="00685900">
      <w:pPr>
        <w:rPr>
          <w:rFonts w:ascii="Arial" w:hAnsi="Arial" w:cs="Arial"/>
          <w:sz w:val="18"/>
        </w:rPr>
      </w:pPr>
    </w:p>
    <w:p w14:paraId="6F90679E"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11E4032D" w14:textId="77777777" w:rsidR="00685900" w:rsidRDefault="00685900" w:rsidP="00685900">
      <w:pPr>
        <w:ind w:left="284"/>
        <w:rPr>
          <w:rFonts w:ascii="Arial" w:hAnsi="Arial" w:cs="Arial"/>
          <w:sz w:val="16"/>
        </w:rPr>
      </w:pPr>
    </w:p>
    <w:p w14:paraId="735A82AD" w14:textId="77777777" w:rsidR="00717070" w:rsidRPr="00F15FE2" w:rsidRDefault="00717070" w:rsidP="00685900">
      <w:pPr>
        <w:ind w:left="284"/>
        <w:rPr>
          <w:rFonts w:ascii="Arial" w:hAnsi="Arial" w:cs="Arial"/>
          <w:sz w:val="16"/>
        </w:rPr>
      </w:pPr>
    </w:p>
    <w:p w14:paraId="725422ED" w14:textId="77777777" w:rsidR="00685900" w:rsidRPr="00F15FE2" w:rsidRDefault="00685900" w:rsidP="00685900">
      <w:pPr>
        <w:ind w:left="284"/>
        <w:rPr>
          <w:rFonts w:ascii="Arial" w:hAnsi="Arial" w:cs="Arial"/>
          <w:sz w:val="16"/>
        </w:rPr>
      </w:pPr>
    </w:p>
    <w:p w14:paraId="20CCD682"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6D4E0F2B" w14:textId="77777777" w:rsidR="00685900" w:rsidRDefault="00685900" w:rsidP="00685900">
      <w:pPr>
        <w:ind w:left="284"/>
        <w:rPr>
          <w:rFonts w:ascii="Arial" w:hAnsi="Arial" w:cs="Arial"/>
        </w:rPr>
      </w:pPr>
    </w:p>
    <w:p w14:paraId="66A8CB92" w14:textId="77777777" w:rsidR="00717070" w:rsidRPr="00663B7E" w:rsidRDefault="00717070" w:rsidP="00685900">
      <w:pPr>
        <w:ind w:left="284"/>
        <w:rPr>
          <w:rFonts w:ascii="Arial" w:hAnsi="Arial" w:cs="Arial"/>
        </w:rPr>
      </w:pPr>
    </w:p>
    <w:p w14:paraId="7496900E" w14:textId="77777777" w:rsidR="00685900" w:rsidRPr="00663B7E" w:rsidRDefault="00685900" w:rsidP="00685900">
      <w:pPr>
        <w:ind w:left="284"/>
        <w:rPr>
          <w:rFonts w:ascii="Arial" w:hAnsi="Arial" w:cs="Arial"/>
        </w:rPr>
      </w:pPr>
    </w:p>
    <w:p w14:paraId="4F215821" w14:textId="77777777" w:rsidR="00685900" w:rsidRDefault="00685900" w:rsidP="00685900">
      <w:pPr>
        <w:ind w:left="284"/>
        <w:rPr>
          <w:rFonts w:ascii="Arial" w:hAnsi="Arial" w:cs="Arial"/>
        </w:rPr>
      </w:pPr>
    </w:p>
    <w:p w14:paraId="4D3ECB52"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255D2F65" w14:textId="77777777" w:rsidTr="00224E9C">
        <w:tc>
          <w:tcPr>
            <w:tcW w:w="10331" w:type="dxa"/>
            <w:shd w:val="clear" w:color="auto" w:fill="66CCFF"/>
          </w:tcPr>
          <w:p w14:paraId="7D0AE0C0"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02F00319"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4CB37B8C"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14:paraId="1C977CCF"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7A9BDE99"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48B785C6" w14:textId="77777777" w:rsidR="00614607" w:rsidRDefault="00614607">
      <w:pPr>
        <w:pStyle w:val="En-tte"/>
        <w:tabs>
          <w:tab w:val="clear" w:pos="4536"/>
          <w:tab w:val="clear" w:pos="9072"/>
          <w:tab w:val="left" w:pos="864"/>
        </w:tabs>
        <w:rPr>
          <w:rFonts w:ascii="Arial" w:hAnsi="Arial" w:cs="Arial"/>
        </w:rPr>
      </w:pPr>
    </w:p>
    <w:p w14:paraId="4393CFE0" w14:textId="77777777" w:rsidR="00764264" w:rsidRDefault="00764264">
      <w:pPr>
        <w:pStyle w:val="En-tte"/>
        <w:tabs>
          <w:tab w:val="clear" w:pos="4536"/>
          <w:tab w:val="clear" w:pos="9072"/>
          <w:tab w:val="left" w:pos="864"/>
        </w:tabs>
        <w:rPr>
          <w:rFonts w:ascii="Arial" w:hAnsi="Arial" w:cs="Arial"/>
        </w:rPr>
      </w:pPr>
    </w:p>
    <w:p w14:paraId="189AA124" w14:textId="77777777" w:rsidR="00764264" w:rsidRDefault="00764264">
      <w:pPr>
        <w:pStyle w:val="En-tte"/>
        <w:tabs>
          <w:tab w:val="clear" w:pos="4536"/>
          <w:tab w:val="clear" w:pos="9072"/>
          <w:tab w:val="left" w:pos="864"/>
        </w:tabs>
        <w:rPr>
          <w:rFonts w:ascii="Arial" w:hAnsi="Arial" w:cs="Arial"/>
        </w:rPr>
      </w:pPr>
    </w:p>
    <w:p w14:paraId="7F24909B" w14:textId="77777777" w:rsidR="00764264" w:rsidRDefault="00764264">
      <w:pPr>
        <w:pStyle w:val="En-tte"/>
        <w:tabs>
          <w:tab w:val="clear" w:pos="4536"/>
          <w:tab w:val="clear" w:pos="9072"/>
          <w:tab w:val="left" w:pos="864"/>
        </w:tabs>
        <w:rPr>
          <w:rFonts w:ascii="Arial" w:hAnsi="Arial" w:cs="Arial"/>
        </w:rPr>
      </w:pPr>
    </w:p>
    <w:p w14:paraId="38CC82CB" w14:textId="77777777" w:rsidR="00764264" w:rsidRDefault="00764264">
      <w:pPr>
        <w:pStyle w:val="En-tte"/>
        <w:tabs>
          <w:tab w:val="clear" w:pos="4536"/>
          <w:tab w:val="clear" w:pos="9072"/>
          <w:tab w:val="left" w:pos="864"/>
        </w:tabs>
        <w:rPr>
          <w:rFonts w:ascii="Arial" w:hAnsi="Arial" w:cs="Arial"/>
        </w:rPr>
      </w:pPr>
    </w:p>
    <w:p w14:paraId="18C28296" w14:textId="77777777" w:rsidR="00764264" w:rsidRDefault="00764264">
      <w:pPr>
        <w:pStyle w:val="En-tte"/>
        <w:tabs>
          <w:tab w:val="clear" w:pos="4536"/>
          <w:tab w:val="clear" w:pos="9072"/>
          <w:tab w:val="left" w:pos="864"/>
        </w:tabs>
        <w:rPr>
          <w:rFonts w:ascii="Arial" w:hAnsi="Arial" w:cs="Arial"/>
        </w:rPr>
      </w:pPr>
    </w:p>
    <w:p w14:paraId="791869FD" w14:textId="77777777" w:rsidR="00764264" w:rsidRDefault="00764264">
      <w:pPr>
        <w:pStyle w:val="En-tte"/>
        <w:tabs>
          <w:tab w:val="clear" w:pos="4536"/>
          <w:tab w:val="clear" w:pos="9072"/>
          <w:tab w:val="left" w:pos="864"/>
        </w:tabs>
        <w:rPr>
          <w:rFonts w:ascii="Arial" w:hAnsi="Arial" w:cs="Arial"/>
        </w:rPr>
      </w:pPr>
    </w:p>
    <w:p w14:paraId="38A70346" w14:textId="77777777" w:rsidR="00764264" w:rsidRDefault="00764264">
      <w:pPr>
        <w:pStyle w:val="En-tte"/>
        <w:tabs>
          <w:tab w:val="clear" w:pos="4536"/>
          <w:tab w:val="clear" w:pos="9072"/>
          <w:tab w:val="left" w:pos="864"/>
        </w:tabs>
        <w:rPr>
          <w:rFonts w:ascii="Arial" w:hAnsi="Arial" w:cs="Arial"/>
        </w:rPr>
      </w:pPr>
    </w:p>
    <w:p w14:paraId="7A3571B6" w14:textId="77777777" w:rsidR="00764264" w:rsidRDefault="00764264">
      <w:pPr>
        <w:pStyle w:val="En-tte"/>
        <w:tabs>
          <w:tab w:val="clear" w:pos="4536"/>
          <w:tab w:val="clear" w:pos="9072"/>
          <w:tab w:val="left" w:pos="864"/>
        </w:tabs>
        <w:rPr>
          <w:rFonts w:ascii="Arial" w:hAnsi="Arial" w:cs="Arial"/>
        </w:rPr>
      </w:pPr>
    </w:p>
    <w:p w14:paraId="6F5858C9" w14:textId="77777777" w:rsidR="00764264" w:rsidRDefault="00764264">
      <w:pPr>
        <w:pStyle w:val="En-tte"/>
        <w:tabs>
          <w:tab w:val="clear" w:pos="4536"/>
          <w:tab w:val="clear" w:pos="9072"/>
          <w:tab w:val="left" w:pos="864"/>
        </w:tabs>
        <w:rPr>
          <w:rFonts w:ascii="Arial" w:hAnsi="Arial" w:cs="Arial"/>
        </w:rPr>
      </w:pPr>
    </w:p>
    <w:p w14:paraId="2B531906" w14:textId="77777777" w:rsidR="00FB44EA" w:rsidRDefault="00FB44EA">
      <w:pPr>
        <w:pStyle w:val="En-tte"/>
        <w:tabs>
          <w:tab w:val="clear" w:pos="4536"/>
          <w:tab w:val="clear" w:pos="9072"/>
          <w:tab w:val="left" w:pos="864"/>
        </w:tabs>
        <w:rPr>
          <w:rFonts w:ascii="Arial" w:hAnsi="Arial" w:cs="Arial"/>
        </w:rPr>
      </w:pPr>
    </w:p>
    <w:p w14:paraId="2DF3B45A" w14:textId="77777777" w:rsidR="00764264" w:rsidRDefault="00764264">
      <w:pPr>
        <w:pStyle w:val="En-tte"/>
        <w:tabs>
          <w:tab w:val="clear" w:pos="4536"/>
          <w:tab w:val="clear" w:pos="9072"/>
          <w:tab w:val="left" w:pos="864"/>
        </w:tabs>
        <w:rPr>
          <w:rFonts w:ascii="Arial" w:hAnsi="Arial" w:cs="Arial"/>
        </w:rPr>
      </w:pPr>
    </w:p>
    <w:p w14:paraId="795AAADF" w14:textId="77777777" w:rsidR="00764264" w:rsidRDefault="00764264">
      <w:pPr>
        <w:pStyle w:val="En-tte"/>
        <w:tabs>
          <w:tab w:val="clear" w:pos="4536"/>
          <w:tab w:val="clear" w:pos="9072"/>
          <w:tab w:val="left" w:pos="864"/>
        </w:tabs>
        <w:rPr>
          <w:rFonts w:ascii="Arial" w:hAnsi="Arial" w:cs="Arial"/>
        </w:rPr>
      </w:pPr>
    </w:p>
    <w:p w14:paraId="265A2679" w14:textId="77777777" w:rsidR="00764264" w:rsidRDefault="00764264">
      <w:pPr>
        <w:pStyle w:val="En-tte"/>
        <w:tabs>
          <w:tab w:val="clear" w:pos="4536"/>
          <w:tab w:val="clear" w:pos="9072"/>
          <w:tab w:val="left" w:pos="864"/>
        </w:tabs>
        <w:rPr>
          <w:rFonts w:ascii="Arial" w:hAnsi="Arial" w:cs="Arial"/>
        </w:rPr>
      </w:pPr>
    </w:p>
    <w:p w14:paraId="6B82B45D" w14:textId="77777777" w:rsidR="00912339" w:rsidRDefault="00912339">
      <w:pPr>
        <w:pStyle w:val="En-tte"/>
        <w:tabs>
          <w:tab w:val="clear" w:pos="4536"/>
          <w:tab w:val="clear" w:pos="9072"/>
          <w:tab w:val="left" w:pos="864"/>
        </w:tabs>
        <w:rPr>
          <w:rFonts w:ascii="Arial" w:hAnsi="Arial" w:cs="Arial"/>
        </w:rPr>
      </w:pPr>
    </w:p>
    <w:p w14:paraId="104E4DC6" w14:textId="77777777" w:rsidR="00912339" w:rsidRDefault="00912339">
      <w:pPr>
        <w:pStyle w:val="En-tte"/>
        <w:tabs>
          <w:tab w:val="clear" w:pos="4536"/>
          <w:tab w:val="clear" w:pos="9072"/>
          <w:tab w:val="left" w:pos="864"/>
        </w:tabs>
        <w:rPr>
          <w:rFonts w:ascii="Arial" w:hAnsi="Arial" w:cs="Arial"/>
        </w:rPr>
      </w:pPr>
    </w:p>
    <w:p w14:paraId="270A4D51" w14:textId="77777777" w:rsidR="00912339" w:rsidRDefault="00912339">
      <w:pPr>
        <w:pStyle w:val="En-tte"/>
        <w:tabs>
          <w:tab w:val="clear" w:pos="4536"/>
          <w:tab w:val="clear" w:pos="9072"/>
          <w:tab w:val="left" w:pos="864"/>
        </w:tabs>
        <w:rPr>
          <w:rFonts w:ascii="Arial" w:hAnsi="Arial" w:cs="Arial"/>
        </w:rPr>
      </w:pPr>
    </w:p>
    <w:p w14:paraId="5144F298"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2"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5D1B86B6" w14:textId="77777777" w:rsidR="00764264" w:rsidRDefault="00764264">
      <w:pPr>
        <w:pStyle w:val="En-tte"/>
        <w:tabs>
          <w:tab w:val="clear" w:pos="4536"/>
          <w:tab w:val="clear" w:pos="9072"/>
          <w:tab w:val="left" w:pos="864"/>
        </w:tabs>
        <w:rPr>
          <w:rFonts w:ascii="Arial" w:hAnsi="Arial" w:cs="Arial"/>
        </w:rPr>
      </w:pPr>
    </w:p>
    <w:p w14:paraId="040BD7A0" w14:textId="77777777"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555BD0FE"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E6D7F22" w14:textId="77777777" w:rsidR="00411396" w:rsidRPr="00411396" w:rsidRDefault="00411396" w:rsidP="00411396">
      <w:pPr>
        <w:pStyle w:val="En-tte"/>
        <w:tabs>
          <w:tab w:val="left" w:pos="864"/>
        </w:tabs>
        <w:rPr>
          <w:rFonts w:ascii="Arial" w:hAnsi="Arial" w:cs="Arial"/>
        </w:rPr>
      </w:pPr>
    </w:p>
    <w:p w14:paraId="09B3138C"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36018D52" w14:textId="77777777" w:rsidR="00411396" w:rsidRDefault="00411396" w:rsidP="00411396">
      <w:pPr>
        <w:pStyle w:val="En-tte"/>
        <w:tabs>
          <w:tab w:val="left" w:pos="864"/>
        </w:tabs>
        <w:rPr>
          <w:rFonts w:ascii="Arial" w:hAnsi="Arial" w:cs="Arial"/>
        </w:rPr>
      </w:pPr>
    </w:p>
    <w:p w14:paraId="749743C0" w14:textId="77777777" w:rsidR="00717070" w:rsidRPr="00411396" w:rsidRDefault="00717070" w:rsidP="00411396">
      <w:pPr>
        <w:pStyle w:val="En-tte"/>
        <w:tabs>
          <w:tab w:val="left" w:pos="864"/>
        </w:tabs>
        <w:rPr>
          <w:rFonts w:ascii="Arial" w:hAnsi="Arial" w:cs="Arial"/>
        </w:rPr>
      </w:pPr>
    </w:p>
    <w:p w14:paraId="6A0F0918" w14:textId="77777777" w:rsidR="00411396" w:rsidRPr="00411396" w:rsidRDefault="00411396" w:rsidP="00411396">
      <w:pPr>
        <w:pStyle w:val="En-tte"/>
        <w:tabs>
          <w:tab w:val="left" w:pos="864"/>
        </w:tabs>
        <w:rPr>
          <w:rFonts w:ascii="Arial" w:hAnsi="Arial" w:cs="Arial"/>
        </w:rPr>
      </w:pPr>
    </w:p>
    <w:p w14:paraId="5DDCD0BB"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7B408F2A" w14:textId="77777777" w:rsidR="00411396" w:rsidRPr="00411396" w:rsidRDefault="00411396" w:rsidP="00411396">
      <w:pPr>
        <w:pStyle w:val="En-tte"/>
        <w:tabs>
          <w:tab w:val="left" w:pos="864"/>
        </w:tabs>
        <w:rPr>
          <w:rFonts w:ascii="Arial" w:hAnsi="Arial" w:cs="Arial"/>
        </w:rPr>
      </w:pPr>
    </w:p>
    <w:p w14:paraId="76C13A69" w14:textId="77777777" w:rsidR="00411396" w:rsidRPr="00411396" w:rsidRDefault="00411396" w:rsidP="00411396">
      <w:pPr>
        <w:pStyle w:val="En-tte"/>
        <w:tabs>
          <w:tab w:val="left" w:pos="864"/>
        </w:tabs>
        <w:rPr>
          <w:rFonts w:ascii="Arial" w:hAnsi="Arial" w:cs="Arial"/>
        </w:rPr>
      </w:pPr>
    </w:p>
    <w:p w14:paraId="6DEACD98" w14:textId="77777777" w:rsidR="00411396" w:rsidRDefault="00411396" w:rsidP="00411396">
      <w:pPr>
        <w:pStyle w:val="En-tte"/>
        <w:tabs>
          <w:tab w:val="left" w:pos="864"/>
        </w:tabs>
        <w:rPr>
          <w:rFonts w:ascii="Arial" w:hAnsi="Arial" w:cs="Arial"/>
        </w:rPr>
      </w:pPr>
    </w:p>
    <w:p w14:paraId="63DE3F5F" w14:textId="77777777" w:rsidR="00717070" w:rsidRDefault="00717070" w:rsidP="00411396">
      <w:pPr>
        <w:pStyle w:val="En-tte"/>
        <w:tabs>
          <w:tab w:val="left" w:pos="864"/>
        </w:tabs>
        <w:rPr>
          <w:rFonts w:ascii="Arial" w:hAnsi="Arial" w:cs="Arial"/>
        </w:rPr>
      </w:pPr>
    </w:p>
    <w:p w14:paraId="603202CA" w14:textId="77777777" w:rsidR="00717070" w:rsidRDefault="00717070" w:rsidP="00411396">
      <w:pPr>
        <w:pStyle w:val="En-tte"/>
        <w:tabs>
          <w:tab w:val="left" w:pos="864"/>
        </w:tabs>
        <w:rPr>
          <w:rFonts w:ascii="Arial" w:hAnsi="Arial" w:cs="Arial"/>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54F6E4C3" w14:textId="77777777" w:rsidTr="00361F37">
        <w:tc>
          <w:tcPr>
            <w:tcW w:w="10331" w:type="dxa"/>
            <w:shd w:val="clear" w:color="auto" w:fill="66CCFF"/>
          </w:tcPr>
          <w:p w14:paraId="79A1F312"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1EB2E3FC" w14:textId="77777777" w:rsidR="009A04B2" w:rsidRPr="006C3714" w:rsidRDefault="009A04B2">
      <w:pPr>
        <w:tabs>
          <w:tab w:val="left" w:pos="576"/>
        </w:tabs>
        <w:spacing w:before="120"/>
        <w:jc w:val="both"/>
        <w:rPr>
          <w:rFonts w:ascii="Arial" w:hAnsi="Arial" w:cs="Arial"/>
          <w:i/>
          <w:iCs/>
          <w:sz w:val="16"/>
          <w:szCs w:val="18"/>
        </w:rPr>
      </w:pPr>
      <w:r w:rsidRPr="006C3714">
        <w:rPr>
          <w:rFonts w:ascii="Arial" w:hAnsi="Arial" w:cs="Arial"/>
          <w:i/>
          <w:iCs/>
          <w:sz w:val="16"/>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3" w:history="1">
        <w:r w:rsidRPr="006C3714">
          <w:rPr>
            <w:rStyle w:val="Lienhypertexte"/>
            <w:rFonts w:ascii="Arial" w:hAnsi="Arial" w:cs="Arial"/>
            <w:i/>
            <w:iCs/>
            <w:sz w:val="16"/>
            <w:szCs w:val="18"/>
          </w:rPr>
          <w:t>article </w:t>
        </w:r>
        <w:r w:rsidR="00717070" w:rsidRPr="006C3714">
          <w:rPr>
            <w:rStyle w:val="Lienhypertexte"/>
            <w:rFonts w:ascii="Arial" w:hAnsi="Arial" w:cs="Arial"/>
            <w:i/>
            <w:iCs/>
            <w:sz w:val="16"/>
            <w:szCs w:val="18"/>
          </w:rPr>
          <w:t>R. 2142-3</w:t>
        </w:r>
      </w:hyperlink>
      <w:r w:rsidRPr="006C3714">
        <w:rPr>
          <w:rFonts w:ascii="Arial" w:hAnsi="Arial" w:cs="Arial"/>
          <w:i/>
          <w:iCs/>
          <w:sz w:val="16"/>
          <w:szCs w:val="18"/>
        </w:rPr>
        <w:t xml:space="preserve"> </w:t>
      </w:r>
      <w:r w:rsidR="00717070" w:rsidRPr="006C3714">
        <w:rPr>
          <w:rFonts w:ascii="Arial" w:hAnsi="Arial" w:cs="Arial"/>
          <w:i/>
          <w:iCs/>
          <w:sz w:val="16"/>
          <w:szCs w:val="18"/>
        </w:rPr>
        <w:t>du code de la commande publique auquel l’</w:t>
      </w:r>
      <w:hyperlink r:id="rId44" w:history="1">
        <w:r w:rsidR="00717070" w:rsidRPr="006C3714">
          <w:rPr>
            <w:rStyle w:val="Lienhypertexte"/>
            <w:rFonts w:ascii="Arial" w:hAnsi="Arial" w:cs="Arial"/>
            <w:i/>
            <w:iCs/>
            <w:sz w:val="16"/>
            <w:szCs w:val="18"/>
          </w:rPr>
          <w:t>article R. 2342-2</w:t>
        </w:r>
      </w:hyperlink>
      <w:r w:rsidR="00717070" w:rsidRPr="006C3714">
        <w:rPr>
          <w:rFonts w:ascii="Arial" w:hAnsi="Arial" w:cs="Arial"/>
          <w:i/>
          <w:iCs/>
          <w:sz w:val="16"/>
          <w:szCs w:val="18"/>
        </w:rPr>
        <w:t xml:space="preserve"> renvoie</w:t>
      </w:r>
      <w:r w:rsidRPr="006C3714">
        <w:rPr>
          <w:rFonts w:ascii="Arial" w:hAnsi="Arial" w:cs="Arial"/>
          <w:i/>
          <w:iCs/>
          <w:sz w:val="16"/>
          <w:szCs w:val="18"/>
        </w:rPr>
        <w:t>.</w:t>
      </w:r>
    </w:p>
    <w:p w14:paraId="4FE0F78A" w14:textId="77777777" w:rsidR="00472B25" w:rsidRPr="006C3714" w:rsidRDefault="00472B25">
      <w:pPr>
        <w:tabs>
          <w:tab w:val="left" w:pos="576"/>
        </w:tabs>
        <w:spacing w:before="120"/>
        <w:jc w:val="both"/>
        <w:rPr>
          <w:rFonts w:ascii="Arial" w:hAnsi="Arial" w:cs="Arial"/>
          <w:iCs/>
          <w:sz w:val="18"/>
        </w:rPr>
      </w:pPr>
      <w:r w:rsidRPr="006C3714">
        <w:rPr>
          <w:rFonts w:ascii="Arial" w:hAnsi="Arial" w:cs="Arial"/>
          <w:i/>
          <w:iCs/>
          <w:sz w:val="16"/>
          <w:szCs w:val="18"/>
        </w:rPr>
        <w:t>(Joindre,</w:t>
      </w:r>
      <w:r w:rsidR="0013398C" w:rsidRPr="006C3714">
        <w:rPr>
          <w:rFonts w:ascii="Arial" w:hAnsi="Arial" w:cs="Arial"/>
          <w:i/>
          <w:sz w:val="16"/>
          <w:szCs w:val="18"/>
        </w:rPr>
        <w:t xml:space="preserve"> pour chaque opérateur économique,</w:t>
      </w:r>
      <w:r w:rsidRPr="006C3714">
        <w:rPr>
          <w:rFonts w:ascii="Arial" w:hAnsi="Arial" w:cs="Arial"/>
          <w:i/>
          <w:iCs/>
          <w:sz w:val="16"/>
          <w:szCs w:val="18"/>
        </w:rPr>
        <w:t xml:space="preserve"> en annexe du DC2, </w:t>
      </w:r>
      <w:r w:rsidR="0013398C" w:rsidRPr="006C3714">
        <w:rPr>
          <w:rFonts w:ascii="Arial" w:hAnsi="Arial" w:cs="Arial"/>
          <w:i/>
          <w:iCs/>
          <w:sz w:val="16"/>
          <w:szCs w:val="18"/>
        </w:rPr>
        <w:t xml:space="preserve">tous </w:t>
      </w:r>
      <w:r w:rsidRPr="006C3714">
        <w:rPr>
          <w:rFonts w:ascii="Arial" w:hAnsi="Arial" w:cs="Arial"/>
          <w:i/>
          <w:iCs/>
          <w:sz w:val="16"/>
          <w:szCs w:val="18"/>
        </w:rPr>
        <w:t xml:space="preserve">les </w:t>
      </w:r>
      <w:r w:rsidR="006A5F71" w:rsidRPr="006C3714">
        <w:rPr>
          <w:rFonts w:ascii="Arial" w:hAnsi="Arial" w:cs="Arial"/>
          <w:i/>
          <w:iCs/>
          <w:sz w:val="16"/>
          <w:szCs w:val="18"/>
        </w:rPr>
        <w:t xml:space="preserve">renseignements </w:t>
      </w:r>
      <w:r w:rsidRPr="006C3714">
        <w:rPr>
          <w:rFonts w:ascii="Arial" w:hAnsi="Arial" w:cs="Arial"/>
          <w:i/>
          <w:sz w:val="16"/>
          <w:szCs w:val="18"/>
        </w:rPr>
        <w:t xml:space="preserve">demandés par </w:t>
      </w:r>
      <w:r w:rsidR="00614607" w:rsidRPr="006C3714">
        <w:rPr>
          <w:rFonts w:ascii="Arial" w:hAnsi="Arial" w:cs="Arial"/>
          <w:i/>
          <w:sz w:val="16"/>
          <w:szCs w:val="18"/>
        </w:rPr>
        <w:t>l’acheteur</w:t>
      </w:r>
      <w:r w:rsidRPr="006C3714">
        <w:rPr>
          <w:rFonts w:ascii="Arial" w:hAnsi="Arial" w:cs="Arial"/>
          <w:i/>
          <w:sz w:val="16"/>
          <w:szCs w:val="18"/>
        </w:rPr>
        <w:t xml:space="preserve"> dans l'avis d'appel à la concurrence</w:t>
      </w:r>
      <w:r w:rsidR="00FE26A7" w:rsidRPr="006C3714">
        <w:rPr>
          <w:rFonts w:ascii="Arial" w:hAnsi="Arial" w:cs="Arial"/>
          <w:b/>
          <w:bCs/>
          <w:i/>
          <w:iCs/>
          <w:sz w:val="16"/>
          <w:szCs w:val="18"/>
        </w:rPr>
        <w:t xml:space="preserve"> </w:t>
      </w:r>
      <w:r w:rsidR="00FE26A7" w:rsidRPr="006C3714">
        <w:rPr>
          <w:rFonts w:ascii="Arial" w:hAnsi="Arial" w:cs="Arial"/>
          <w:bCs/>
          <w:i/>
          <w:iCs/>
          <w:sz w:val="16"/>
          <w:szCs w:val="18"/>
        </w:rPr>
        <w:t>ou l’invitation à confirmer l’intérêt</w:t>
      </w:r>
      <w:r w:rsidR="0013398C" w:rsidRPr="006C3714">
        <w:rPr>
          <w:rFonts w:ascii="Arial" w:hAnsi="Arial" w:cs="Arial"/>
          <w:i/>
          <w:sz w:val="16"/>
          <w:szCs w:val="18"/>
        </w:rPr>
        <w:t xml:space="preserve"> ou en l’absence d’un tel avis </w:t>
      </w:r>
      <w:r w:rsidR="00FE26A7" w:rsidRPr="006C3714">
        <w:rPr>
          <w:rFonts w:ascii="Arial" w:hAnsi="Arial" w:cs="Arial"/>
          <w:i/>
          <w:sz w:val="16"/>
          <w:szCs w:val="18"/>
        </w:rPr>
        <w:t xml:space="preserve">ou d’une telle invitation, </w:t>
      </w:r>
      <w:r w:rsidR="00D21AD8" w:rsidRPr="006C3714">
        <w:rPr>
          <w:rFonts w:ascii="Arial" w:hAnsi="Arial" w:cs="Arial"/>
          <w:i/>
          <w:sz w:val="16"/>
          <w:szCs w:val="18"/>
        </w:rPr>
        <w:t>dans les</w:t>
      </w:r>
      <w:r w:rsidR="00614607" w:rsidRPr="006C3714">
        <w:rPr>
          <w:rFonts w:ascii="Arial" w:hAnsi="Arial" w:cs="Arial"/>
          <w:i/>
          <w:sz w:val="16"/>
          <w:szCs w:val="18"/>
        </w:rPr>
        <w:t xml:space="preserve"> documents de la consultation</w:t>
      </w:r>
      <w:r w:rsidRPr="006C3714">
        <w:rPr>
          <w:rFonts w:ascii="Arial" w:hAnsi="Arial" w:cs="Arial"/>
          <w:i/>
          <w:sz w:val="16"/>
          <w:szCs w:val="18"/>
        </w:rPr>
        <w:t xml:space="preserve">. </w:t>
      </w:r>
      <w:r w:rsidR="00AE632A" w:rsidRPr="006C3714">
        <w:rPr>
          <w:rFonts w:ascii="Arial" w:hAnsi="Arial" w:cs="Arial"/>
          <w:i/>
          <w:sz w:val="16"/>
          <w:szCs w:val="18"/>
        </w:rPr>
        <w:t xml:space="preserve">Le candidat sera tenu d’apporter </w:t>
      </w:r>
      <w:r w:rsidRPr="006C3714">
        <w:rPr>
          <w:rFonts w:ascii="Arial" w:hAnsi="Arial" w:cs="Arial"/>
          <w:i/>
          <w:sz w:val="16"/>
          <w:szCs w:val="18"/>
        </w:rPr>
        <w:t xml:space="preserve">la preuve </w:t>
      </w:r>
      <w:r w:rsidRPr="006C3714">
        <w:rPr>
          <w:rFonts w:ascii="Arial" w:hAnsi="Arial" w:cs="Arial"/>
          <w:i/>
          <w:iCs/>
          <w:sz w:val="16"/>
          <w:szCs w:val="18"/>
        </w:rPr>
        <w:t xml:space="preserve">que chacun des opérateurs économiques mettra à la disposition du candidat individuel ou du membre du groupement les moyens nécessaires pendant toute la durée d’exécution du marché </w:t>
      </w:r>
      <w:r w:rsidR="00614AE6" w:rsidRPr="006C3714">
        <w:rPr>
          <w:rFonts w:ascii="Arial" w:hAnsi="Arial" w:cs="Arial"/>
          <w:i/>
          <w:iCs/>
          <w:sz w:val="16"/>
          <w:szCs w:val="18"/>
        </w:rPr>
        <w:t>public</w:t>
      </w:r>
      <w:r w:rsidR="00AE632A" w:rsidRPr="006C3714">
        <w:rPr>
          <w:rFonts w:ascii="Arial" w:hAnsi="Arial" w:cs="Arial"/>
          <w:i/>
          <w:iCs/>
          <w:sz w:val="16"/>
          <w:szCs w:val="18"/>
        </w:rPr>
        <w:t xml:space="preserve"> ; </w:t>
      </w:r>
      <w:r w:rsidR="00AE632A" w:rsidRPr="006C3714">
        <w:rPr>
          <w:rFonts w:ascii="Arial" w:hAnsi="Arial" w:cs="Arial"/>
          <w:i/>
          <w:iCs/>
          <w:sz w:val="16"/>
          <w:szCs w:val="18"/>
          <w:u w:val="single"/>
        </w:rPr>
        <w:t xml:space="preserve">en cas de MDS, cette preuve est à fournir au stade </w:t>
      </w:r>
      <w:r w:rsidR="00A056B1" w:rsidRPr="006C3714">
        <w:rPr>
          <w:rFonts w:ascii="Arial" w:hAnsi="Arial" w:cs="Arial"/>
          <w:i/>
          <w:iCs/>
          <w:sz w:val="16"/>
          <w:szCs w:val="18"/>
          <w:u w:val="single"/>
        </w:rPr>
        <w:t xml:space="preserve">du dépôt </w:t>
      </w:r>
      <w:r w:rsidR="00AE632A" w:rsidRPr="006C3714">
        <w:rPr>
          <w:rFonts w:ascii="Arial" w:hAnsi="Arial" w:cs="Arial"/>
          <w:i/>
          <w:iCs/>
          <w:sz w:val="16"/>
          <w:szCs w:val="18"/>
          <w:u w:val="single"/>
        </w:rPr>
        <w:t>de la candidature</w:t>
      </w:r>
      <w:r w:rsidRPr="006C3714">
        <w:rPr>
          <w:rFonts w:ascii="Arial" w:hAnsi="Arial" w:cs="Arial"/>
          <w:i/>
          <w:iCs/>
          <w:sz w:val="16"/>
          <w:szCs w:val="18"/>
        </w:rPr>
        <w:t>.)</w:t>
      </w:r>
    </w:p>
    <w:p w14:paraId="04853D6E" w14:textId="77777777" w:rsidR="00472B25" w:rsidRPr="006C3714" w:rsidRDefault="00472B25">
      <w:pPr>
        <w:tabs>
          <w:tab w:val="left" w:pos="576"/>
        </w:tabs>
        <w:rPr>
          <w:rFonts w:ascii="Arial" w:hAnsi="Arial" w:cs="Arial"/>
          <w:iCs/>
          <w:sz w:val="18"/>
        </w:rPr>
      </w:pPr>
    </w:p>
    <w:p w14:paraId="069265B4"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39545B78"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7445E375"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387E9C99"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3833E9AE" w14:textId="77777777" w:rsidR="009A04B2" w:rsidRDefault="009A04B2" w:rsidP="00A02975">
            <w:pPr>
              <w:jc w:val="center"/>
              <w:rPr>
                <w:rFonts w:ascii="Arial" w:hAnsi="Arial" w:cs="Arial"/>
                <w:b/>
              </w:rPr>
            </w:pPr>
            <w:r>
              <w:rPr>
                <w:rFonts w:ascii="Arial" w:hAnsi="Arial" w:cs="Arial"/>
                <w:b/>
              </w:rPr>
              <w:t>N°</w:t>
            </w:r>
          </w:p>
          <w:p w14:paraId="3A987A86" w14:textId="77777777" w:rsidR="009A04B2" w:rsidRDefault="009A04B2" w:rsidP="00827FD0">
            <w:pPr>
              <w:jc w:val="center"/>
              <w:rPr>
                <w:rFonts w:ascii="Arial" w:hAnsi="Arial" w:cs="Arial"/>
                <w:b/>
              </w:rPr>
            </w:pPr>
            <w:proofErr w:type="gramStart"/>
            <w:r>
              <w:rPr>
                <w:rFonts w:ascii="Arial" w:hAnsi="Arial" w:cs="Arial"/>
                <w:b/>
              </w:rPr>
              <w:t>du</w:t>
            </w:r>
            <w:proofErr w:type="gramEnd"/>
          </w:p>
          <w:p w14:paraId="06A13702"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71C7F069"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EDE30"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081148C5" w14:textId="77777777" w:rsidTr="00171BF1">
        <w:trPr>
          <w:trHeight w:val="1021"/>
        </w:trPr>
        <w:tc>
          <w:tcPr>
            <w:tcW w:w="832" w:type="dxa"/>
            <w:tcBorders>
              <w:top w:val="single" w:sz="4" w:space="0" w:color="000000"/>
              <w:left w:val="single" w:sz="4" w:space="0" w:color="000000"/>
            </w:tcBorders>
            <w:shd w:val="clear" w:color="auto" w:fill="CCFFFF"/>
          </w:tcPr>
          <w:p w14:paraId="6C4A6628"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7D3DFECB"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4E64B219" w14:textId="77777777" w:rsidR="009A04B2" w:rsidRDefault="009A04B2" w:rsidP="00310F9B">
            <w:pPr>
              <w:snapToGrid w:val="0"/>
              <w:jc w:val="both"/>
              <w:rPr>
                <w:rFonts w:ascii="Arial" w:hAnsi="Arial" w:cs="Arial"/>
              </w:rPr>
            </w:pPr>
          </w:p>
        </w:tc>
      </w:tr>
      <w:tr w:rsidR="009A04B2" w14:paraId="20DA8427" w14:textId="77777777" w:rsidTr="00171BF1">
        <w:trPr>
          <w:trHeight w:val="1021"/>
        </w:trPr>
        <w:tc>
          <w:tcPr>
            <w:tcW w:w="832" w:type="dxa"/>
            <w:tcBorders>
              <w:left w:val="single" w:sz="4" w:space="0" w:color="000000"/>
            </w:tcBorders>
          </w:tcPr>
          <w:p w14:paraId="1A215F52"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14:paraId="0D5297A5"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34905A07" w14:textId="77777777" w:rsidR="009A04B2" w:rsidRDefault="009A04B2" w:rsidP="00310F9B">
            <w:pPr>
              <w:snapToGrid w:val="0"/>
              <w:jc w:val="both"/>
              <w:rPr>
                <w:rFonts w:ascii="Arial" w:hAnsi="Arial" w:cs="Arial"/>
              </w:rPr>
            </w:pPr>
          </w:p>
        </w:tc>
      </w:tr>
      <w:tr w:rsidR="002F1469" w14:paraId="55B9DEF2" w14:textId="77777777" w:rsidTr="00C00E04">
        <w:trPr>
          <w:trHeight w:val="1021"/>
        </w:trPr>
        <w:tc>
          <w:tcPr>
            <w:tcW w:w="832" w:type="dxa"/>
            <w:tcBorders>
              <w:left w:val="single" w:sz="4" w:space="0" w:color="000000"/>
            </w:tcBorders>
            <w:shd w:val="clear" w:color="auto" w:fill="CCFFFF"/>
          </w:tcPr>
          <w:p w14:paraId="7A0C9C30"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50D0DD57"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77C82ED7" w14:textId="77777777" w:rsidR="002F1469" w:rsidRDefault="002F1469" w:rsidP="00C00E04">
            <w:pPr>
              <w:snapToGrid w:val="0"/>
              <w:jc w:val="both"/>
              <w:rPr>
                <w:rFonts w:ascii="Arial" w:hAnsi="Arial" w:cs="Arial"/>
              </w:rPr>
            </w:pPr>
          </w:p>
        </w:tc>
      </w:tr>
      <w:tr w:rsidR="009051AC" w14:paraId="7D2DD007" w14:textId="77777777" w:rsidTr="00C00E04">
        <w:trPr>
          <w:trHeight w:val="1021"/>
        </w:trPr>
        <w:tc>
          <w:tcPr>
            <w:tcW w:w="832" w:type="dxa"/>
            <w:tcBorders>
              <w:left w:val="single" w:sz="4" w:space="0" w:color="000000"/>
            </w:tcBorders>
          </w:tcPr>
          <w:p w14:paraId="56AAD908"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14:paraId="7354F00E"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1C8A355C" w14:textId="77777777" w:rsidR="009051AC" w:rsidRDefault="009051AC" w:rsidP="00C00E04">
            <w:pPr>
              <w:snapToGrid w:val="0"/>
              <w:jc w:val="both"/>
              <w:rPr>
                <w:rFonts w:ascii="Arial" w:hAnsi="Arial" w:cs="Arial"/>
              </w:rPr>
            </w:pPr>
          </w:p>
        </w:tc>
      </w:tr>
      <w:tr w:rsidR="009051AC" w14:paraId="3DDF78C5" w14:textId="77777777" w:rsidTr="00C00E04">
        <w:trPr>
          <w:trHeight w:val="1021"/>
        </w:trPr>
        <w:tc>
          <w:tcPr>
            <w:tcW w:w="832" w:type="dxa"/>
            <w:tcBorders>
              <w:left w:val="single" w:sz="4" w:space="0" w:color="000000"/>
            </w:tcBorders>
            <w:shd w:val="clear" w:color="auto" w:fill="CCFFFF"/>
          </w:tcPr>
          <w:p w14:paraId="619292EE"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14:paraId="4F1B8E00"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6F237229" w14:textId="77777777" w:rsidR="009051AC" w:rsidRDefault="009051AC" w:rsidP="00C00E04">
            <w:pPr>
              <w:snapToGrid w:val="0"/>
              <w:jc w:val="both"/>
              <w:rPr>
                <w:rFonts w:ascii="Arial" w:hAnsi="Arial" w:cs="Arial"/>
              </w:rPr>
            </w:pPr>
          </w:p>
        </w:tc>
      </w:tr>
      <w:tr w:rsidR="002F1469" w14:paraId="2A1CCD5A" w14:textId="77777777" w:rsidTr="002F1469">
        <w:trPr>
          <w:trHeight w:val="1021"/>
        </w:trPr>
        <w:tc>
          <w:tcPr>
            <w:tcW w:w="832" w:type="dxa"/>
            <w:tcBorders>
              <w:left w:val="single" w:sz="4" w:space="0" w:color="000000"/>
            </w:tcBorders>
          </w:tcPr>
          <w:p w14:paraId="4128EA5E"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59B3F8F4"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68629C8D" w14:textId="77777777" w:rsidR="002F1469" w:rsidRDefault="002F1469" w:rsidP="00C00E04">
            <w:pPr>
              <w:snapToGrid w:val="0"/>
              <w:jc w:val="both"/>
              <w:rPr>
                <w:rFonts w:ascii="Arial" w:hAnsi="Arial" w:cs="Arial"/>
              </w:rPr>
            </w:pPr>
          </w:p>
        </w:tc>
      </w:tr>
      <w:tr w:rsidR="002F1469" w14:paraId="2DFE0852" w14:textId="77777777" w:rsidTr="00C00E04">
        <w:trPr>
          <w:trHeight w:val="1021"/>
        </w:trPr>
        <w:tc>
          <w:tcPr>
            <w:tcW w:w="832" w:type="dxa"/>
            <w:tcBorders>
              <w:left w:val="single" w:sz="4" w:space="0" w:color="000000"/>
            </w:tcBorders>
            <w:shd w:val="clear" w:color="auto" w:fill="CCFFFF"/>
          </w:tcPr>
          <w:p w14:paraId="2DFEC066"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2127E691"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12C51688" w14:textId="77777777" w:rsidR="002F1469" w:rsidRDefault="002F1469" w:rsidP="00C00E04">
            <w:pPr>
              <w:snapToGrid w:val="0"/>
              <w:jc w:val="both"/>
              <w:rPr>
                <w:rFonts w:ascii="Arial" w:hAnsi="Arial" w:cs="Arial"/>
              </w:rPr>
            </w:pPr>
          </w:p>
        </w:tc>
      </w:tr>
      <w:tr w:rsidR="002F1469" w14:paraId="3D04082E" w14:textId="77777777" w:rsidTr="002F1469">
        <w:trPr>
          <w:trHeight w:val="1021"/>
        </w:trPr>
        <w:tc>
          <w:tcPr>
            <w:tcW w:w="832" w:type="dxa"/>
            <w:tcBorders>
              <w:left w:val="single" w:sz="4" w:space="0" w:color="000000"/>
            </w:tcBorders>
          </w:tcPr>
          <w:p w14:paraId="0591EC03"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4A17E7BC"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1221FD6D" w14:textId="77777777" w:rsidR="002F1469" w:rsidRDefault="002F1469" w:rsidP="00C00E04">
            <w:pPr>
              <w:snapToGrid w:val="0"/>
              <w:jc w:val="both"/>
              <w:rPr>
                <w:rFonts w:ascii="Arial" w:hAnsi="Arial" w:cs="Arial"/>
              </w:rPr>
            </w:pPr>
          </w:p>
        </w:tc>
      </w:tr>
      <w:tr w:rsidR="009A04B2" w14:paraId="3E2AC310" w14:textId="77777777" w:rsidTr="00827FD0">
        <w:trPr>
          <w:trHeight w:val="1021"/>
        </w:trPr>
        <w:tc>
          <w:tcPr>
            <w:tcW w:w="832" w:type="dxa"/>
            <w:tcBorders>
              <w:left w:val="single" w:sz="4" w:space="0" w:color="000000"/>
              <w:bottom w:val="single" w:sz="4" w:space="0" w:color="000000"/>
            </w:tcBorders>
            <w:shd w:val="clear" w:color="auto" w:fill="CCFFFF"/>
          </w:tcPr>
          <w:p w14:paraId="5EBA8E6C" w14:textId="77777777"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14:paraId="35F6AA8A" w14:textId="77777777"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52F939C9" w14:textId="77777777" w:rsidR="009A04B2" w:rsidRDefault="009A04B2" w:rsidP="00310F9B">
            <w:pPr>
              <w:snapToGrid w:val="0"/>
              <w:jc w:val="both"/>
              <w:rPr>
                <w:rFonts w:ascii="Arial" w:hAnsi="Arial" w:cs="Arial"/>
              </w:rPr>
            </w:pPr>
          </w:p>
        </w:tc>
      </w:tr>
    </w:tbl>
    <w:p w14:paraId="098A1E00"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12AD89AB"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6872A48"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2A6DD8BC"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5" w:history="1">
        <w:r w:rsidRPr="00386724">
          <w:rPr>
            <w:rStyle w:val="Lienhypertexte"/>
            <w:rFonts w:ascii="Arial" w:hAnsi="Arial" w:cs="Arial"/>
            <w:sz w:val="18"/>
            <w:szCs w:val="18"/>
          </w:rPr>
          <w:t>ICD</w:t>
        </w:r>
      </w:hyperlink>
      <w:r>
        <w:rPr>
          <w:rFonts w:ascii="Arial" w:hAnsi="Arial" w:cs="Arial"/>
          <w:sz w:val="18"/>
          <w:szCs w:val="18"/>
        </w:rPr>
        <w:t>.</w:t>
      </w:r>
    </w:p>
    <w:p w14:paraId="53207033" w14:textId="77777777" w:rsidR="006C3714" w:rsidRDefault="006C3714">
      <w:pPr>
        <w:suppressAutoHyphens w:val="0"/>
        <w:rPr>
          <w:rFonts w:ascii="Arial" w:hAnsi="Arial" w:cs="Arial"/>
        </w:rPr>
      </w:pPr>
      <w:r>
        <w:rPr>
          <w:rFonts w:ascii="Arial" w:hAnsi="Arial" w:cs="Arial"/>
        </w:rPr>
        <w:br w:type="page"/>
      </w:r>
    </w:p>
    <w:p w14:paraId="1E7D2E72" w14:textId="77777777" w:rsidR="006A5F71" w:rsidRDefault="006A5F71">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DC1C493" w14:textId="77777777">
        <w:tc>
          <w:tcPr>
            <w:tcW w:w="10331" w:type="dxa"/>
            <w:shd w:val="clear" w:color="auto" w:fill="66CCFF"/>
          </w:tcPr>
          <w:p w14:paraId="436B7DB1" w14:textId="77777777" w:rsidR="00472B25" w:rsidRDefault="00513F06" w:rsidP="00171BF1">
            <w:pPr>
              <w:pStyle w:val="En-tte"/>
              <w:rPr>
                <w:rFonts w:ascii="Arial" w:hAnsi="Arial" w:cs="Arial"/>
                <w:spacing w:val="-10"/>
              </w:rPr>
            </w:pPr>
            <w:r>
              <w:rPr>
                <w:rFonts w:ascii="Arial" w:hAnsi="Arial" w:cs="Arial"/>
              </w:rPr>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14:paraId="5D9EE3A3" w14:textId="77777777" w:rsidR="00472B25" w:rsidRDefault="00472B25">
      <w:pPr>
        <w:tabs>
          <w:tab w:val="left" w:pos="426"/>
        </w:tabs>
        <w:jc w:val="both"/>
        <w:rPr>
          <w:rFonts w:ascii="Arial" w:hAnsi="Arial" w:cs="Arial"/>
          <w:spacing w:val="-10"/>
        </w:rPr>
      </w:pPr>
    </w:p>
    <w:p w14:paraId="338FD2CF" w14:textId="77777777" w:rsidR="00472B25" w:rsidRPr="0013398C" w:rsidRDefault="00605B8E">
      <w:pPr>
        <w:tabs>
          <w:tab w:val="left" w:pos="426"/>
        </w:tabs>
        <w:jc w:val="both"/>
        <w:rPr>
          <w:rFonts w:ascii="Arial" w:hAnsi="Arial" w:cs="Arial"/>
          <w:spacing w:val="-10"/>
          <w:sz w:val="22"/>
          <w:szCs w:val="22"/>
        </w:rPr>
      </w:pPr>
      <w:r>
        <w:rPr>
          <w:rFonts w:ascii="Arial" w:hAnsi="Arial" w:cs="Arial"/>
          <w:b/>
          <w:bCs/>
          <w:sz w:val="22"/>
          <w:szCs w:val="22"/>
        </w:rPr>
        <w:t>SANS OBJET</w:t>
      </w:r>
    </w:p>
    <w:p w14:paraId="2F972CF0" w14:textId="77777777" w:rsidR="00472B25" w:rsidRDefault="00472B25">
      <w:pPr>
        <w:tabs>
          <w:tab w:val="left" w:pos="426"/>
        </w:tabs>
        <w:jc w:val="both"/>
        <w:rPr>
          <w:rFonts w:ascii="Arial" w:hAnsi="Arial" w:cs="Arial"/>
          <w:spacing w:val="-10"/>
          <w:sz w:val="22"/>
          <w:szCs w:val="22"/>
        </w:rPr>
      </w:pPr>
    </w:p>
    <w:p w14:paraId="55A3AF94" w14:textId="77777777" w:rsidR="007314F1" w:rsidRDefault="007314F1">
      <w:pPr>
        <w:tabs>
          <w:tab w:val="left" w:pos="426"/>
        </w:tabs>
        <w:jc w:val="both"/>
        <w:rPr>
          <w:rFonts w:ascii="Arial" w:hAnsi="Arial" w:cs="Arial"/>
          <w:spacing w:val="-10"/>
          <w:sz w:val="22"/>
          <w:szCs w:val="22"/>
        </w:rPr>
      </w:pPr>
    </w:p>
    <w:p w14:paraId="0393AA0B" w14:textId="77777777" w:rsidR="007314F1" w:rsidRDefault="007314F1">
      <w:pPr>
        <w:tabs>
          <w:tab w:val="left" w:pos="426"/>
        </w:tabs>
        <w:jc w:val="both"/>
        <w:rPr>
          <w:rFonts w:ascii="Arial" w:hAnsi="Arial" w:cs="Arial"/>
          <w:spacing w:val="-10"/>
          <w:sz w:val="22"/>
          <w:szCs w:val="22"/>
        </w:rPr>
      </w:pPr>
    </w:p>
    <w:p w14:paraId="52EF2357" w14:textId="77777777" w:rsidR="007314F1" w:rsidRDefault="007314F1">
      <w:pPr>
        <w:tabs>
          <w:tab w:val="left" w:pos="426"/>
        </w:tabs>
        <w:jc w:val="both"/>
        <w:rPr>
          <w:rFonts w:ascii="Arial" w:hAnsi="Arial" w:cs="Arial"/>
          <w:spacing w:val="-10"/>
          <w:sz w:val="22"/>
          <w:szCs w:val="22"/>
        </w:rPr>
      </w:pPr>
    </w:p>
    <w:p w14:paraId="3B2B950D" w14:textId="77777777" w:rsidR="007314F1" w:rsidRDefault="007314F1">
      <w:pPr>
        <w:tabs>
          <w:tab w:val="left" w:pos="426"/>
        </w:tabs>
        <w:jc w:val="both"/>
        <w:rPr>
          <w:rFonts w:ascii="Arial" w:hAnsi="Arial" w:cs="Arial"/>
          <w:spacing w:val="-10"/>
          <w:sz w:val="22"/>
          <w:szCs w:val="22"/>
        </w:rPr>
      </w:pPr>
    </w:p>
    <w:p w14:paraId="1201E267" w14:textId="77777777" w:rsidR="007314F1" w:rsidRDefault="007314F1">
      <w:pPr>
        <w:tabs>
          <w:tab w:val="left" w:pos="426"/>
        </w:tabs>
        <w:jc w:val="both"/>
        <w:rPr>
          <w:rFonts w:ascii="Arial" w:hAnsi="Arial" w:cs="Arial"/>
          <w:spacing w:val="-10"/>
          <w:sz w:val="22"/>
          <w:szCs w:val="22"/>
        </w:rPr>
      </w:pPr>
    </w:p>
    <w:p w14:paraId="6D573240" w14:textId="77777777" w:rsidR="007314F1" w:rsidRDefault="007314F1">
      <w:pPr>
        <w:tabs>
          <w:tab w:val="left" w:pos="426"/>
        </w:tabs>
        <w:jc w:val="both"/>
        <w:rPr>
          <w:rFonts w:ascii="Arial" w:hAnsi="Arial" w:cs="Arial"/>
          <w:spacing w:val="-10"/>
          <w:sz w:val="22"/>
          <w:szCs w:val="22"/>
        </w:rPr>
      </w:pPr>
    </w:p>
    <w:p w14:paraId="452FC13A" w14:textId="77777777" w:rsidR="007314F1" w:rsidRDefault="007314F1">
      <w:pPr>
        <w:tabs>
          <w:tab w:val="left" w:pos="426"/>
        </w:tabs>
        <w:jc w:val="both"/>
        <w:rPr>
          <w:rFonts w:ascii="Arial" w:hAnsi="Arial" w:cs="Arial"/>
          <w:spacing w:val="-10"/>
          <w:sz w:val="22"/>
          <w:szCs w:val="22"/>
        </w:rPr>
      </w:pPr>
    </w:p>
    <w:p w14:paraId="5414B133" w14:textId="77777777" w:rsidR="007314F1" w:rsidRDefault="007314F1">
      <w:pPr>
        <w:tabs>
          <w:tab w:val="left" w:pos="426"/>
        </w:tabs>
        <w:jc w:val="both"/>
        <w:rPr>
          <w:rFonts w:ascii="Arial" w:hAnsi="Arial" w:cs="Arial"/>
          <w:spacing w:val="-10"/>
          <w:sz w:val="22"/>
          <w:szCs w:val="22"/>
        </w:rPr>
      </w:pPr>
    </w:p>
    <w:sectPr w:rsidR="007314F1" w:rsidSect="006C3714">
      <w:type w:val="continuous"/>
      <w:pgSz w:w="11906" w:h="16838"/>
      <w:pgMar w:top="454" w:right="851" w:bottom="736" w:left="851" w:header="720" w:footer="5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A9CFC" w14:textId="77777777" w:rsidR="00361F37" w:rsidRDefault="00361F37">
      <w:r>
        <w:separator/>
      </w:r>
    </w:p>
  </w:endnote>
  <w:endnote w:type="continuationSeparator" w:id="0">
    <w:p w14:paraId="6520B465" w14:textId="77777777" w:rsidR="00361F37" w:rsidRDefault="00361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5BF487C4" w14:textId="77777777">
      <w:trPr>
        <w:tblHeader/>
      </w:trPr>
      <w:tc>
        <w:tcPr>
          <w:tcW w:w="3513" w:type="dxa"/>
          <w:shd w:val="clear" w:color="auto" w:fill="66CCFF"/>
        </w:tcPr>
        <w:p w14:paraId="25D3DCDD"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4BCCC3FB" w14:textId="2A1B7FC6" w:rsidR="00472B25" w:rsidRPr="00361F37" w:rsidRDefault="00472B25" w:rsidP="008D3F0F">
          <w:pPr>
            <w:shd w:val="clear" w:color="auto" w:fill="66CCFF"/>
            <w:snapToGrid w:val="0"/>
            <w:jc w:val="center"/>
            <w:rPr>
              <w:rFonts w:ascii="Arial" w:hAnsi="Arial" w:cs="Arial"/>
              <w:b/>
              <w:i/>
              <w:iCs/>
            </w:rPr>
          </w:pPr>
          <w:r>
            <w:rPr>
              <w:rFonts w:ascii="Arial" w:hAnsi="Arial" w:cs="Arial"/>
              <w:b/>
              <w:i/>
              <w:iCs/>
            </w:rPr>
            <w:t>(</w:t>
          </w:r>
          <w:r w:rsidR="00605B8E">
            <w:rPr>
              <w:rFonts w:ascii="Arial" w:hAnsi="Arial" w:cs="Arial"/>
              <w:b/>
              <w:i/>
              <w:iCs/>
            </w:rPr>
            <w:t xml:space="preserve">AO </w:t>
          </w:r>
          <w:r w:rsidR="003C4DDF">
            <w:rPr>
              <w:rFonts w:ascii="Arial" w:hAnsi="Arial" w:cs="Arial"/>
              <w:b/>
              <w:i/>
              <w:iCs/>
            </w:rPr>
            <w:t>25-53_DSI</w:t>
          </w:r>
          <w:r w:rsidR="005B6CB3">
            <w:rPr>
              <w:rFonts w:ascii="Arial" w:hAnsi="Arial" w:cs="Arial"/>
              <w:b/>
              <w:i/>
              <w:iCs/>
            </w:rPr>
            <w:t>/SA</w:t>
          </w:r>
          <w:r>
            <w:rPr>
              <w:rFonts w:ascii="Arial" w:hAnsi="Arial" w:cs="Arial"/>
              <w:b/>
              <w:i/>
              <w:iCs/>
            </w:rPr>
            <w:t>)</w:t>
          </w:r>
        </w:p>
      </w:tc>
      <w:tc>
        <w:tcPr>
          <w:tcW w:w="900" w:type="dxa"/>
          <w:shd w:val="clear" w:color="auto" w:fill="66CCFF"/>
        </w:tcPr>
        <w:p w14:paraId="098748C8"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25FFD6E8" w14:textId="77777777"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D3F0F">
            <w:rPr>
              <w:rStyle w:val="Numrodepage"/>
              <w:rFonts w:cs="Arial"/>
              <w:b/>
              <w:noProof/>
            </w:rPr>
            <w:t>1</w:t>
          </w:r>
          <w:r>
            <w:rPr>
              <w:rStyle w:val="Numrodepage"/>
              <w:rFonts w:cs="Arial"/>
              <w:b/>
            </w:rPr>
            <w:fldChar w:fldCharType="end"/>
          </w:r>
        </w:p>
      </w:tc>
      <w:tc>
        <w:tcPr>
          <w:tcW w:w="180" w:type="dxa"/>
          <w:shd w:val="clear" w:color="auto" w:fill="66CCFF"/>
        </w:tcPr>
        <w:p w14:paraId="62E4493D"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6ADA8385" w14:textId="77777777"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D3F0F">
            <w:rPr>
              <w:rStyle w:val="Numrodepage"/>
              <w:rFonts w:cs="Arial"/>
              <w:b/>
              <w:noProof/>
            </w:rPr>
            <w:t>9</w:t>
          </w:r>
          <w:r>
            <w:rPr>
              <w:rStyle w:val="Numrodepage"/>
              <w:rFonts w:cs="Arial"/>
              <w:b/>
            </w:rPr>
            <w:fldChar w:fldCharType="end"/>
          </w:r>
        </w:p>
      </w:tc>
    </w:tr>
  </w:tbl>
  <w:p w14:paraId="4F094D2F" w14:textId="77777777" w:rsidR="00472B25" w:rsidRPr="006C3714" w:rsidRDefault="00472B25" w:rsidP="006C3714">
    <w:pPr>
      <w:pStyle w:val="Pieddepage"/>
      <w:jc w:val="center"/>
      <w:rPr>
        <w:rFonts w:ascii="Arial" w:hAnsi="Arial" w:cs="Arial"/>
        <w:sz w:val="2"/>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4644C" w14:textId="77777777" w:rsidR="00361F37" w:rsidRDefault="00361F37">
      <w:r>
        <w:separator/>
      </w:r>
    </w:p>
  </w:footnote>
  <w:footnote w:type="continuationSeparator" w:id="0">
    <w:p w14:paraId="3AB0EC1C" w14:textId="77777777" w:rsidR="00361F37" w:rsidRDefault="00361F37">
      <w:r>
        <w:continuationSeparator/>
      </w:r>
    </w:p>
  </w:footnote>
  <w:footnote w:id="1">
    <w:p w14:paraId="3FAA8FED"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F37"/>
    <w:rsid w:val="0000723E"/>
    <w:rsid w:val="000227D0"/>
    <w:rsid w:val="00036184"/>
    <w:rsid w:val="00050CDC"/>
    <w:rsid w:val="000625CC"/>
    <w:rsid w:val="00092585"/>
    <w:rsid w:val="000D4E2E"/>
    <w:rsid w:val="000E0EFF"/>
    <w:rsid w:val="000E3A79"/>
    <w:rsid w:val="000F3F78"/>
    <w:rsid w:val="0013398C"/>
    <w:rsid w:val="001535C7"/>
    <w:rsid w:val="00171BF1"/>
    <w:rsid w:val="00191902"/>
    <w:rsid w:val="001A1D05"/>
    <w:rsid w:val="001A5A4C"/>
    <w:rsid w:val="001C1FEF"/>
    <w:rsid w:val="001D25B2"/>
    <w:rsid w:val="001D58F2"/>
    <w:rsid w:val="001E68EF"/>
    <w:rsid w:val="001F35D5"/>
    <w:rsid w:val="00214A1E"/>
    <w:rsid w:val="002228BD"/>
    <w:rsid w:val="00224E9C"/>
    <w:rsid w:val="0025478A"/>
    <w:rsid w:val="00261FC1"/>
    <w:rsid w:val="002871EE"/>
    <w:rsid w:val="002A37D3"/>
    <w:rsid w:val="002B54BB"/>
    <w:rsid w:val="002C1767"/>
    <w:rsid w:val="002D13A0"/>
    <w:rsid w:val="002F1469"/>
    <w:rsid w:val="003024CC"/>
    <w:rsid w:val="00310F9B"/>
    <w:rsid w:val="00312505"/>
    <w:rsid w:val="00331DDB"/>
    <w:rsid w:val="00340F85"/>
    <w:rsid w:val="00361F37"/>
    <w:rsid w:val="00383AE3"/>
    <w:rsid w:val="003C025D"/>
    <w:rsid w:val="003C4A1B"/>
    <w:rsid w:val="003C4DDF"/>
    <w:rsid w:val="003D7667"/>
    <w:rsid w:val="003F2B90"/>
    <w:rsid w:val="00411396"/>
    <w:rsid w:val="00425B7A"/>
    <w:rsid w:val="00427375"/>
    <w:rsid w:val="00472B25"/>
    <w:rsid w:val="00483E5B"/>
    <w:rsid w:val="004A6D4B"/>
    <w:rsid w:val="004A7F71"/>
    <w:rsid w:val="004C221B"/>
    <w:rsid w:val="004E403E"/>
    <w:rsid w:val="005036C5"/>
    <w:rsid w:val="00513F06"/>
    <w:rsid w:val="00516C8B"/>
    <w:rsid w:val="005254E3"/>
    <w:rsid w:val="00553297"/>
    <w:rsid w:val="00555AC1"/>
    <w:rsid w:val="0056052C"/>
    <w:rsid w:val="0059116B"/>
    <w:rsid w:val="005A325E"/>
    <w:rsid w:val="005A5386"/>
    <w:rsid w:val="005B4D8D"/>
    <w:rsid w:val="005B6CB3"/>
    <w:rsid w:val="005C116C"/>
    <w:rsid w:val="005C6314"/>
    <w:rsid w:val="005C765E"/>
    <w:rsid w:val="005D3750"/>
    <w:rsid w:val="005F4173"/>
    <w:rsid w:val="00605B8E"/>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3714"/>
    <w:rsid w:val="006C6E7F"/>
    <w:rsid w:val="006E22A4"/>
    <w:rsid w:val="006E2F47"/>
    <w:rsid w:val="006E6210"/>
    <w:rsid w:val="006F6740"/>
    <w:rsid w:val="00717070"/>
    <w:rsid w:val="007314F1"/>
    <w:rsid w:val="00741ECB"/>
    <w:rsid w:val="00742DFD"/>
    <w:rsid w:val="00755416"/>
    <w:rsid w:val="00761218"/>
    <w:rsid w:val="00764264"/>
    <w:rsid w:val="00787E55"/>
    <w:rsid w:val="007A7713"/>
    <w:rsid w:val="007B4FB2"/>
    <w:rsid w:val="007C0A0D"/>
    <w:rsid w:val="00815797"/>
    <w:rsid w:val="00826CBB"/>
    <w:rsid w:val="00827FD0"/>
    <w:rsid w:val="00833F59"/>
    <w:rsid w:val="00842CC5"/>
    <w:rsid w:val="00866311"/>
    <w:rsid w:val="00872C42"/>
    <w:rsid w:val="00887F8C"/>
    <w:rsid w:val="008A3707"/>
    <w:rsid w:val="008C2177"/>
    <w:rsid w:val="008D2EFB"/>
    <w:rsid w:val="008D3F0F"/>
    <w:rsid w:val="009051AC"/>
    <w:rsid w:val="0090530B"/>
    <w:rsid w:val="00906660"/>
    <w:rsid w:val="00912339"/>
    <w:rsid w:val="0094174C"/>
    <w:rsid w:val="009A04B2"/>
    <w:rsid w:val="009A394A"/>
    <w:rsid w:val="009B07B5"/>
    <w:rsid w:val="009B23A7"/>
    <w:rsid w:val="009D0426"/>
    <w:rsid w:val="009D52FB"/>
    <w:rsid w:val="009D6D88"/>
    <w:rsid w:val="00A02975"/>
    <w:rsid w:val="00A056B1"/>
    <w:rsid w:val="00A05A3B"/>
    <w:rsid w:val="00A600D6"/>
    <w:rsid w:val="00A70756"/>
    <w:rsid w:val="00A83BDF"/>
    <w:rsid w:val="00A840BB"/>
    <w:rsid w:val="00A86C63"/>
    <w:rsid w:val="00A97E02"/>
    <w:rsid w:val="00AA372E"/>
    <w:rsid w:val="00AE632A"/>
    <w:rsid w:val="00B80B6A"/>
    <w:rsid w:val="00B84A1D"/>
    <w:rsid w:val="00BA0FE7"/>
    <w:rsid w:val="00BA7752"/>
    <w:rsid w:val="00BB7109"/>
    <w:rsid w:val="00BD1236"/>
    <w:rsid w:val="00C00E04"/>
    <w:rsid w:val="00C05C6A"/>
    <w:rsid w:val="00C07A1D"/>
    <w:rsid w:val="00C10C87"/>
    <w:rsid w:val="00C279F4"/>
    <w:rsid w:val="00C301F0"/>
    <w:rsid w:val="00C56C9E"/>
    <w:rsid w:val="00C56E90"/>
    <w:rsid w:val="00C61C85"/>
    <w:rsid w:val="00C82B82"/>
    <w:rsid w:val="00CB66F6"/>
    <w:rsid w:val="00CC0527"/>
    <w:rsid w:val="00CC29D9"/>
    <w:rsid w:val="00CE32F2"/>
    <w:rsid w:val="00CF00C9"/>
    <w:rsid w:val="00D002AE"/>
    <w:rsid w:val="00D21AD8"/>
    <w:rsid w:val="00D436D9"/>
    <w:rsid w:val="00D63EF7"/>
    <w:rsid w:val="00D82167"/>
    <w:rsid w:val="00DA0E8D"/>
    <w:rsid w:val="00DA5F03"/>
    <w:rsid w:val="00DC3F69"/>
    <w:rsid w:val="00DD3915"/>
    <w:rsid w:val="00E10A15"/>
    <w:rsid w:val="00E205DA"/>
    <w:rsid w:val="00E50B22"/>
    <w:rsid w:val="00E75C3F"/>
    <w:rsid w:val="00EA3323"/>
    <w:rsid w:val="00EE435B"/>
    <w:rsid w:val="00EE5B56"/>
    <w:rsid w:val="00F12F30"/>
    <w:rsid w:val="00F1353C"/>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05070F1A"/>
  <w15:chartTrackingRefBased/>
  <w15:docId w15:val="{4A0A6BA7-09E6-4CB6-A4BE-730C2AC58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361F37"/>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361F37"/>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character" w:customStyle="1" w:styleId="Titre6Car">
    <w:name w:val="Titre 6 Car"/>
    <w:basedOn w:val="Policepardfaut"/>
    <w:link w:val="Titre6"/>
    <w:rsid w:val="00361F37"/>
    <w:rPr>
      <w:rFonts w:ascii="Arial" w:hAnsi="Arial" w:cs="Arial"/>
      <w:b/>
      <w:bCs/>
      <w:sz w:val="16"/>
      <w:szCs w:val="16"/>
      <w:lang w:eastAsia="zh-CN"/>
    </w:rPr>
  </w:style>
  <w:style w:type="character" w:customStyle="1" w:styleId="Titre7Car">
    <w:name w:val="Titre 7 Car"/>
    <w:basedOn w:val="Policepardfaut"/>
    <w:link w:val="Titre7"/>
    <w:rsid w:val="00361F37"/>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marches-publics.gouv.fr" TargetMode="External"/><Relationship Id="rId34" Type="http://schemas.openxmlformats.org/officeDocument/2006/relationships/hyperlink" Target="https://www.legifrance.gouv.fr/affichCodeArticle.do?cidTexte=LEGITEXT000006072050&amp;idArticle=LEGIARTI000006903498"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eur-lex.europa.eu/LexUriServ/LexUriServ.do?uri=OJ:L:2003:124:0036:0041:fr:PDF" TargetMode="External"/><Relationship Id="rId32" Type="http://schemas.openxmlformats.org/officeDocument/2006/relationships/hyperlink" Target="https://www.legifrance.gouv.fr/affichCodeArticle.do?cidTexte=LEGITEXT000006072050&amp;idArticle=LEGIARTI000006903712&amp;dateTexte=&amp;categorieLien=cid" TargetMode="External"/><Relationship Id="rId3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0" Type="http://schemas.openxmlformats.org/officeDocument/2006/relationships/hyperlink" Target="https://www.legifrance.gouv.fr/affichCodeArticle.do?idArticle=LEGIARTI000006795912&amp;cidTexte=LEGITEXT000006073984" TargetMode="External"/><Relationship Id="rId45"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3" Type="http://schemas.openxmlformats.org/officeDocument/2006/relationships/hyperlink" Target="https://www.legifrance.gouv.fr/affichCodeArticle.do?cidTexte=LEGITEXT000006074069&amp;idArticle=LEGIARTI000006797692&amp;dateTexte=&amp;categorieLien=cid" TargetMode="External"/><Relationship Id="rId3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6" Type="http://schemas.openxmlformats.org/officeDocument/2006/relationships/fontTable" Target="fontTable.xml"/><Relationship Id="rId20" Type="http://schemas.openxmlformats.org/officeDocument/2006/relationships/hyperlink" Target="http://www.agence-biomedecine.fr/"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7E3719-D70B-4CF0-AE34-5CAE3B04D8C7}">
  <we:reference id="wa104099688" version="1.3.0.0" store="fr-F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A74F4-C648-47AF-AA3B-1BD82615E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3502</Words>
  <Characters>19262</Characters>
  <Application>Microsoft Office Word</Application>
  <DocSecurity>0</DocSecurity>
  <Lines>160</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22719</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DERENNES Stéphanie</dc:creator>
  <cp:keywords/>
  <cp:lastModifiedBy>AFONSO Sylvaine</cp:lastModifiedBy>
  <cp:revision>14</cp:revision>
  <cp:lastPrinted>2016-11-02T14:02:00Z</cp:lastPrinted>
  <dcterms:created xsi:type="dcterms:W3CDTF">2020-10-07T11:58:00Z</dcterms:created>
  <dcterms:modified xsi:type="dcterms:W3CDTF">2026-04-03T09:29:00Z</dcterms:modified>
</cp:coreProperties>
</file>